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F4A" w:rsidRPr="00A90E4A" w:rsidRDefault="00325F4A" w:rsidP="00325F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A90E4A">
        <w:rPr>
          <w:rFonts w:ascii="Times New Roman" w:eastAsia="Times New Roman" w:hAnsi="Times New Roman"/>
          <w:b/>
          <w:sz w:val="28"/>
          <w:szCs w:val="28"/>
        </w:rPr>
        <w:t>МУНИЦИПАЛЬНОЕ ОБЩЕОБРАЗОВАТЕЛЬНОЕ УЧРЕЖДЕНИЕ</w:t>
      </w:r>
    </w:p>
    <w:p w:rsidR="00325F4A" w:rsidRPr="00A90E4A" w:rsidRDefault="00325F4A" w:rsidP="00325F4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90E4A">
        <w:rPr>
          <w:rFonts w:ascii="Times New Roman" w:eastAsia="Times New Roman" w:hAnsi="Times New Roman"/>
          <w:b/>
          <w:sz w:val="28"/>
          <w:szCs w:val="28"/>
        </w:rPr>
        <w:t>ТИТОВСКАЯ СРЕДНЯЯ ОБЩЕОБРАЗОВАТЕЛЬНАЯ ШКОЛА</w:t>
      </w:r>
    </w:p>
    <w:p w:rsidR="00325F4A" w:rsidRPr="00A90E4A" w:rsidRDefault="00325F4A" w:rsidP="00325F4A">
      <w:pPr>
        <w:spacing w:after="0" w:line="240" w:lineRule="auto"/>
        <w:rPr>
          <w:rFonts w:ascii="Times New Roman" w:eastAsia="Times New Roman" w:hAnsi="Times New Roman"/>
        </w:rPr>
      </w:pPr>
    </w:p>
    <w:tbl>
      <w:tblPr>
        <w:tblpPr w:leftFromText="180" w:rightFromText="180" w:vertAnchor="text" w:horzAnchor="margin" w:tblpXSpec="center" w:tblpY="-66"/>
        <w:tblW w:w="0" w:type="auto"/>
        <w:tblLook w:val="04A0" w:firstRow="1" w:lastRow="0" w:firstColumn="1" w:lastColumn="0" w:noHBand="0" w:noVBand="1"/>
      </w:tblPr>
      <w:tblGrid>
        <w:gridCol w:w="2355"/>
        <w:gridCol w:w="3420"/>
        <w:gridCol w:w="3315"/>
      </w:tblGrid>
      <w:tr w:rsidR="00325F4A" w:rsidRPr="00A90E4A" w:rsidTr="00325F4A">
        <w:tc>
          <w:tcPr>
            <w:tcW w:w="2355" w:type="dxa"/>
            <w:hideMark/>
          </w:tcPr>
          <w:p w:rsidR="00325F4A" w:rsidRPr="00A90E4A" w:rsidRDefault="00325F4A" w:rsidP="00325F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>«РАССМОТРЕНО»</w:t>
            </w:r>
          </w:p>
          <w:p w:rsidR="00325F4A" w:rsidRPr="00A90E4A" w:rsidRDefault="00325F4A" w:rsidP="00325F4A">
            <w:pPr>
              <w:spacing w:after="0" w:line="240" w:lineRule="auto"/>
              <w:jc w:val="center"/>
            </w:pP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>Руководитель ШМО</w:t>
            </w:r>
          </w:p>
          <w:p w:rsidR="00325F4A" w:rsidRPr="00A90E4A" w:rsidRDefault="00325F4A" w:rsidP="00325F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>Осокина Л. В.</w:t>
            </w:r>
          </w:p>
          <w:p w:rsidR="00325F4A" w:rsidRPr="00A90E4A" w:rsidRDefault="00325F4A" w:rsidP="00325F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>От «</w:t>
            </w:r>
            <w:r w:rsidRPr="00A90E4A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____</w:t>
            </w: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Pr="00A90E4A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 ___________</w:t>
            </w: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Pr="00A90E4A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____</w:t>
            </w: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420" w:type="dxa"/>
            <w:hideMark/>
          </w:tcPr>
          <w:p w:rsidR="00325F4A" w:rsidRPr="00A90E4A" w:rsidRDefault="00325F4A" w:rsidP="00325F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 xml:space="preserve"> «СОГЛАСОВАНО»</w:t>
            </w:r>
          </w:p>
          <w:p w:rsidR="00325F4A" w:rsidRPr="00A90E4A" w:rsidRDefault="00325F4A" w:rsidP="00325F4A">
            <w:pPr>
              <w:spacing w:after="0" w:line="240" w:lineRule="auto"/>
              <w:jc w:val="center"/>
            </w:pP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>Зам. директора по УВР</w:t>
            </w:r>
          </w:p>
          <w:p w:rsidR="00325F4A" w:rsidRPr="00A90E4A" w:rsidRDefault="00325F4A" w:rsidP="00325F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>Чжен Т.В.</w:t>
            </w:r>
          </w:p>
          <w:p w:rsidR="00325F4A" w:rsidRPr="00A90E4A" w:rsidRDefault="00325F4A" w:rsidP="00325F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 xml:space="preserve">  от«</w:t>
            </w:r>
            <w:r w:rsidRPr="00A90E4A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____</w:t>
            </w: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Pr="00A90E4A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____________</w:t>
            </w: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Pr="00A90E4A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____</w:t>
            </w: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315" w:type="dxa"/>
          </w:tcPr>
          <w:p w:rsidR="00325F4A" w:rsidRPr="00A90E4A" w:rsidRDefault="00325F4A" w:rsidP="00325F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>«УТВЕРЖДАЮ»</w:t>
            </w:r>
          </w:p>
          <w:p w:rsidR="00325F4A" w:rsidRPr="00A90E4A" w:rsidRDefault="00325F4A" w:rsidP="00325F4A">
            <w:pPr>
              <w:spacing w:after="0" w:line="240" w:lineRule="auto"/>
              <w:jc w:val="center"/>
            </w:pP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>Директор МОУ Титовская СОШ</w:t>
            </w:r>
          </w:p>
          <w:p w:rsidR="00325F4A" w:rsidRPr="00A90E4A" w:rsidRDefault="00325F4A" w:rsidP="00325F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>Горетова Т.В.</w:t>
            </w:r>
          </w:p>
          <w:p w:rsidR="00325F4A" w:rsidRPr="00A90E4A" w:rsidRDefault="00325F4A" w:rsidP="00325F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>от «</w:t>
            </w:r>
            <w:r w:rsidRPr="00A90E4A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____</w:t>
            </w: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Pr="00A90E4A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_____________</w:t>
            </w: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Pr="00A90E4A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____</w:t>
            </w: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  <w:p w:rsidR="00325F4A" w:rsidRPr="00A90E4A" w:rsidRDefault="00325F4A" w:rsidP="00325F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325F4A" w:rsidRPr="00A90E4A" w:rsidRDefault="00325F4A" w:rsidP="00325F4A">
      <w:pPr>
        <w:spacing w:after="0" w:line="240" w:lineRule="auto"/>
        <w:rPr>
          <w:rFonts w:eastAsia="Times New Roman"/>
        </w:rPr>
      </w:pPr>
    </w:p>
    <w:p w:rsidR="00325F4A" w:rsidRPr="00A90E4A" w:rsidRDefault="00325F4A" w:rsidP="00325F4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25F4A" w:rsidRPr="00A90E4A" w:rsidRDefault="00325F4A" w:rsidP="00325F4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325F4A" w:rsidRPr="00A90E4A" w:rsidRDefault="00325F4A" w:rsidP="00325F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325F4A" w:rsidRDefault="00325F4A" w:rsidP="00325F4A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28"/>
        </w:rPr>
      </w:pPr>
    </w:p>
    <w:p w:rsidR="00325F4A" w:rsidRDefault="00325F4A" w:rsidP="00325F4A">
      <w:pPr>
        <w:spacing w:after="0" w:line="240" w:lineRule="auto"/>
        <w:rPr>
          <w:rFonts w:ascii="Times New Roman" w:eastAsia="Times New Roman" w:hAnsi="Times New Roman"/>
          <w:b/>
          <w:sz w:val="44"/>
          <w:szCs w:val="28"/>
        </w:rPr>
      </w:pPr>
    </w:p>
    <w:p w:rsidR="00325F4A" w:rsidRPr="00A90E4A" w:rsidRDefault="00325F4A" w:rsidP="00325F4A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28"/>
        </w:rPr>
      </w:pPr>
      <w:r w:rsidRPr="00A90E4A">
        <w:rPr>
          <w:rFonts w:ascii="Times New Roman" w:eastAsia="Times New Roman" w:hAnsi="Times New Roman"/>
          <w:b/>
          <w:sz w:val="44"/>
          <w:szCs w:val="28"/>
        </w:rPr>
        <w:t>Рабочая программа</w:t>
      </w:r>
    </w:p>
    <w:p w:rsidR="00325F4A" w:rsidRPr="00A90E4A" w:rsidRDefault="00325F4A" w:rsidP="00325F4A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28"/>
        </w:rPr>
      </w:pPr>
      <w:r w:rsidRPr="00A90E4A">
        <w:rPr>
          <w:rFonts w:ascii="Times New Roman" w:eastAsia="Times New Roman" w:hAnsi="Times New Roman"/>
          <w:b/>
          <w:sz w:val="44"/>
          <w:szCs w:val="28"/>
        </w:rPr>
        <w:t xml:space="preserve"> по </w:t>
      </w:r>
      <w:r>
        <w:rPr>
          <w:rFonts w:ascii="Times New Roman" w:eastAsia="Times New Roman" w:hAnsi="Times New Roman"/>
          <w:b/>
          <w:sz w:val="44"/>
          <w:szCs w:val="28"/>
        </w:rPr>
        <w:t>биологии</w:t>
      </w:r>
    </w:p>
    <w:p w:rsidR="00325F4A" w:rsidRPr="00A90E4A" w:rsidRDefault="00325F4A" w:rsidP="00325F4A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28"/>
        </w:rPr>
      </w:pPr>
      <w:r w:rsidRPr="00A90E4A">
        <w:rPr>
          <w:rFonts w:ascii="Times New Roman" w:eastAsia="Times New Roman" w:hAnsi="Times New Roman"/>
          <w:b/>
          <w:sz w:val="44"/>
          <w:szCs w:val="28"/>
        </w:rPr>
        <w:t xml:space="preserve">на 2019 - 2020 учебный год </w:t>
      </w:r>
    </w:p>
    <w:p w:rsidR="00325F4A" w:rsidRPr="00A90E4A" w:rsidRDefault="00325F4A" w:rsidP="00325F4A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28"/>
        </w:rPr>
      </w:pPr>
      <w:r>
        <w:rPr>
          <w:rFonts w:ascii="Times New Roman" w:eastAsia="Times New Roman" w:hAnsi="Times New Roman"/>
          <w:b/>
          <w:sz w:val="44"/>
          <w:szCs w:val="28"/>
        </w:rPr>
        <w:t>5</w:t>
      </w:r>
      <w:r w:rsidRPr="00A90E4A">
        <w:rPr>
          <w:rFonts w:ascii="Times New Roman" w:eastAsia="Times New Roman" w:hAnsi="Times New Roman"/>
          <w:b/>
          <w:sz w:val="44"/>
          <w:szCs w:val="28"/>
        </w:rPr>
        <w:t xml:space="preserve"> класс</w:t>
      </w:r>
    </w:p>
    <w:p w:rsidR="00325F4A" w:rsidRPr="00A90E4A" w:rsidRDefault="00325F4A" w:rsidP="00325F4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325F4A" w:rsidRPr="00A90E4A" w:rsidRDefault="00325F4A" w:rsidP="00325F4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325F4A" w:rsidRPr="00A90E4A" w:rsidRDefault="00325F4A" w:rsidP="00325F4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325F4A" w:rsidRPr="00A90E4A" w:rsidRDefault="00325F4A" w:rsidP="00325F4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325F4A" w:rsidRDefault="00325F4A" w:rsidP="00325F4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325F4A" w:rsidRDefault="00325F4A" w:rsidP="00325F4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325F4A" w:rsidRDefault="00325F4A" w:rsidP="00325F4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325F4A" w:rsidRDefault="00325F4A" w:rsidP="00325F4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325F4A" w:rsidRDefault="00325F4A" w:rsidP="00325F4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325F4A" w:rsidRDefault="00325F4A" w:rsidP="00325F4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325F4A" w:rsidRPr="00A90E4A" w:rsidRDefault="00325F4A" w:rsidP="00325F4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A90E4A">
        <w:rPr>
          <w:rFonts w:ascii="Times New Roman" w:eastAsia="Times New Roman" w:hAnsi="Times New Roman"/>
          <w:sz w:val="28"/>
          <w:szCs w:val="28"/>
        </w:rPr>
        <w:t>Составитель:</w:t>
      </w:r>
    </w:p>
    <w:p w:rsidR="00325F4A" w:rsidRPr="00A90E4A" w:rsidRDefault="00325F4A" w:rsidP="00325F4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Ковалева Лидия Васильевна</w:t>
      </w:r>
    </w:p>
    <w:p w:rsidR="00325F4A" w:rsidRPr="00A90E4A" w:rsidRDefault="00325F4A" w:rsidP="00325F4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325F4A" w:rsidRPr="00A90E4A" w:rsidRDefault="00325F4A" w:rsidP="00325F4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325F4A" w:rsidRDefault="00325F4A" w:rsidP="00325F4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A90E4A">
        <w:rPr>
          <w:rFonts w:ascii="Times New Roman" w:eastAsia="Times New Roman" w:hAnsi="Times New Roman"/>
          <w:sz w:val="28"/>
          <w:szCs w:val="28"/>
        </w:rPr>
        <w:t>2019</w:t>
      </w:r>
    </w:p>
    <w:p w:rsidR="00325F4A" w:rsidRPr="00A90E4A" w:rsidRDefault="00325F4A" w:rsidP="00325F4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325F4A" w:rsidRDefault="008F37BA" w:rsidP="00473C42">
      <w:pPr>
        <w:pStyle w:val="dash041e0431044b0447043d044b0439"/>
        <w:ind w:firstLine="709"/>
        <w:jc w:val="center"/>
        <w:rPr>
          <w:b/>
        </w:rPr>
      </w:pPr>
      <w:r w:rsidRPr="00C837FC">
        <w:rPr>
          <w:b/>
        </w:rPr>
        <w:t xml:space="preserve">  </w:t>
      </w:r>
    </w:p>
    <w:p w:rsidR="00473C42" w:rsidRPr="00C837FC" w:rsidRDefault="00473C42" w:rsidP="00473C42">
      <w:pPr>
        <w:pStyle w:val="dash041e0431044b0447043d044b0439"/>
        <w:ind w:firstLine="709"/>
        <w:jc w:val="center"/>
        <w:rPr>
          <w:rStyle w:val="dash041e0431044b0447043d044b0439char1"/>
          <w:b/>
        </w:rPr>
      </w:pPr>
      <w:r w:rsidRPr="00C837FC">
        <w:rPr>
          <w:rStyle w:val="dash041e0431044b0447043d044b0439char1"/>
          <w:b/>
        </w:rPr>
        <w:t>МЕСТО КУРСА «БИОЛОГИЯ 5 КЛАСС» В УЧЕБНОМ ПЛАНЕ</w:t>
      </w:r>
    </w:p>
    <w:p w:rsidR="00473C42" w:rsidRPr="00C837FC" w:rsidRDefault="00473C42" w:rsidP="00473C42">
      <w:pPr>
        <w:pStyle w:val="dash041e0431044b0447043d044b0439"/>
        <w:ind w:firstLine="709"/>
        <w:jc w:val="both"/>
        <w:rPr>
          <w:rStyle w:val="dash041e0431044b0447043d044b0439char1"/>
        </w:rPr>
      </w:pPr>
      <w:r w:rsidRPr="00C837FC">
        <w:rPr>
          <w:rStyle w:val="dash041e0431044b0447043d044b0439char1"/>
        </w:rPr>
        <w:t xml:space="preserve">Рабочая программа разработана в соответствии с </w:t>
      </w:r>
      <w:r>
        <w:rPr>
          <w:rStyle w:val="dash041e0431044b0447043d044b0439char1"/>
        </w:rPr>
        <w:t xml:space="preserve">приказом </w:t>
      </w:r>
      <w:proofErr w:type="spellStart"/>
      <w:r>
        <w:rPr>
          <w:rStyle w:val="dash041e0431044b0447043d044b0439char1"/>
        </w:rPr>
        <w:t>Минобрнауки</w:t>
      </w:r>
      <w:proofErr w:type="spellEnd"/>
      <w:r>
        <w:rPr>
          <w:rStyle w:val="dash041e0431044b0447043d044b0439char1"/>
        </w:rPr>
        <w:t xml:space="preserve"> России от 31.12.2015 №1577 «О внесении изменений в федеральный государственный образовательный стандарт основного общего образования, утверждённый приказом Министерства образования  и науки Российской Федерации от 17 декабря 2010г №1897» и о</w:t>
      </w:r>
      <w:r w:rsidRPr="00C837FC">
        <w:rPr>
          <w:rStyle w:val="dash041e0431044b0447043d044b0439char1"/>
        </w:rPr>
        <w:t xml:space="preserve">сновной образовательной программой основного общего образования МОУ </w:t>
      </w:r>
      <w:r w:rsidR="00F012A8">
        <w:rPr>
          <w:rStyle w:val="dash041e0431044b0447043d044b0439char1"/>
        </w:rPr>
        <w:t>Титовская средняя общеобразовательная школа.</w:t>
      </w:r>
      <w:bookmarkStart w:id="0" w:name="_GoBack"/>
      <w:bookmarkEnd w:id="0"/>
    </w:p>
    <w:p w:rsidR="009F14B3" w:rsidRDefault="00473C42" w:rsidP="009F1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37FC">
        <w:rPr>
          <w:rStyle w:val="dash041e0431044b0447043d044b0439char1"/>
        </w:rPr>
        <w:t xml:space="preserve">Данная программа рассчитана на 1 год – 5 класс. Общее число учебных часов в 5 классе </w:t>
      </w:r>
      <w:r>
        <w:rPr>
          <w:rStyle w:val="dash041e0431044b0447043d044b0439char1"/>
        </w:rPr>
        <w:t>–</w:t>
      </w:r>
      <w:r w:rsidRPr="00C837FC">
        <w:rPr>
          <w:rStyle w:val="dash041e0431044b0447043d044b0439char1"/>
        </w:rPr>
        <w:t xml:space="preserve"> 3</w:t>
      </w:r>
      <w:r>
        <w:rPr>
          <w:rStyle w:val="dash041e0431044b0447043d044b0439char1"/>
        </w:rPr>
        <w:t xml:space="preserve">4 </w:t>
      </w:r>
      <w:r w:rsidR="009F14B3">
        <w:rPr>
          <w:rStyle w:val="dash041e0431044b0447043d044b0439char1"/>
        </w:rPr>
        <w:t>(1ч в неделю),</w:t>
      </w:r>
      <w:r w:rsidR="009F14B3" w:rsidRPr="009F14B3">
        <w:rPr>
          <w:rStyle w:val="dash041e0431044b0447043d044b0439char1"/>
        </w:rPr>
        <w:t xml:space="preserve"> </w:t>
      </w:r>
      <w:r w:rsidR="009F14B3" w:rsidRPr="00C837FC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альтернативным учебником, допущенным Министерством образования Российской Федерации: Пасечник В. В. Биология. </w:t>
      </w:r>
      <w:r w:rsidR="009F14B3">
        <w:rPr>
          <w:rFonts w:ascii="Times New Roman" w:hAnsi="Times New Roman" w:cs="Times New Roman"/>
          <w:sz w:val="24"/>
          <w:szCs w:val="24"/>
        </w:rPr>
        <w:t>Многообразие покры</w:t>
      </w:r>
      <w:r w:rsidR="009F14B3" w:rsidRPr="0016441B">
        <w:rPr>
          <w:rFonts w:ascii="Times New Roman" w:hAnsi="Times New Roman" w:cs="Times New Roman"/>
          <w:sz w:val="24"/>
          <w:szCs w:val="24"/>
        </w:rPr>
        <w:t xml:space="preserve">тосеменных растений. </w:t>
      </w:r>
      <w:r w:rsidR="009F14B3">
        <w:rPr>
          <w:rFonts w:ascii="Times New Roman" w:hAnsi="Times New Roman" w:cs="Times New Roman"/>
          <w:sz w:val="24"/>
          <w:szCs w:val="24"/>
        </w:rPr>
        <w:t>6 класс. М.: Дрофа, 2015. Учеб</w:t>
      </w:r>
      <w:r w:rsidR="009F14B3" w:rsidRPr="0016441B">
        <w:rPr>
          <w:rFonts w:ascii="Times New Roman" w:hAnsi="Times New Roman" w:cs="Times New Roman"/>
          <w:sz w:val="24"/>
          <w:szCs w:val="24"/>
        </w:rPr>
        <w:t>ник входит в линию УМК «Биология. 5–11 классы» В.В. Пасечника и д</w:t>
      </w:r>
      <w:r w:rsidR="009F14B3">
        <w:rPr>
          <w:rFonts w:ascii="Times New Roman" w:hAnsi="Times New Roman" w:cs="Times New Roman"/>
          <w:sz w:val="24"/>
          <w:szCs w:val="24"/>
        </w:rPr>
        <w:t>р.</w:t>
      </w:r>
      <w:r w:rsidR="009F14B3" w:rsidRPr="001644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3C42" w:rsidRPr="00C837FC" w:rsidRDefault="00473C42" w:rsidP="00473C42">
      <w:pPr>
        <w:pStyle w:val="dash041e0431044b0447043d044b0439"/>
        <w:ind w:firstLine="709"/>
        <w:jc w:val="both"/>
        <w:rPr>
          <w:rStyle w:val="dash041e0431044b0447043d044b0439char1"/>
        </w:rPr>
      </w:pPr>
    </w:p>
    <w:p w:rsidR="008F37BA" w:rsidRPr="00473C42" w:rsidRDefault="008F37BA" w:rsidP="008F37B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3C42">
        <w:rPr>
          <w:rFonts w:ascii="Times New Roman" w:eastAsia="Times New Roman" w:hAnsi="Times New Roman" w:cs="Times New Roman"/>
          <w:b/>
          <w:sz w:val="28"/>
          <w:szCs w:val="28"/>
        </w:rPr>
        <w:t>Изучение биологии направлено на достижение следующих целей:</w:t>
      </w:r>
    </w:p>
    <w:p w:rsidR="008F37BA" w:rsidRPr="00C837FC" w:rsidRDefault="008F37BA" w:rsidP="008F37BA">
      <w:pPr>
        <w:pStyle w:val="dash041e0431044b0447043d044b0439"/>
        <w:ind w:firstLine="709"/>
        <w:jc w:val="both"/>
        <w:rPr>
          <w:rStyle w:val="dash041e0431044b0447043d044b0439char1"/>
        </w:rPr>
      </w:pPr>
      <w:r w:rsidRPr="00C837FC">
        <w:rPr>
          <w:rStyle w:val="dash041e0431044b0447043d044b0439char1"/>
        </w:rPr>
        <w:t>1) формирование системы научных знаний о живой природе, закономерностях её развития</w:t>
      </w:r>
      <w:r w:rsidRPr="00C837FC">
        <w:rPr>
          <w:rStyle w:val="dash041e0431044b0447043d044b0439char1"/>
          <w:color w:val="0000FF"/>
        </w:rPr>
        <w:t xml:space="preserve"> </w:t>
      </w:r>
      <w:r w:rsidRPr="00C837FC">
        <w:rPr>
          <w:rStyle w:val="dash041e0431044b0447043d044b0439char1"/>
        </w:rPr>
        <w:t xml:space="preserve">исторически быстром сокращении биологического разнообразия в биосфере  в результате деятельности человека, для развития современных </w:t>
      </w:r>
      <w:proofErr w:type="gramStart"/>
      <w:r w:rsidRPr="00C837FC">
        <w:rPr>
          <w:rStyle w:val="dash041e0431044b0447043d044b0439char1"/>
        </w:rPr>
        <w:t>естественно-научных</w:t>
      </w:r>
      <w:proofErr w:type="gramEnd"/>
      <w:r w:rsidRPr="00C837FC">
        <w:rPr>
          <w:rStyle w:val="dash041e0431044b0447043d044b0439char1"/>
        </w:rPr>
        <w:t xml:space="preserve"> представлений о</w:t>
      </w:r>
      <w:r w:rsidRPr="00C837FC">
        <w:rPr>
          <w:rStyle w:val="dash041e0431044b0447043d044b0439char1"/>
          <w:color w:val="0000FF"/>
        </w:rPr>
        <w:t xml:space="preserve"> </w:t>
      </w:r>
      <w:r w:rsidRPr="00C837FC">
        <w:rPr>
          <w:rStyle w:val="dash041e0431044b0447043d044b0439char1"/>
        </w:rPr>
        <w:t>картине мира;</w:t>
      </w:r>
    </w:p>
    <w:p w:rsidR="008F37BA" w:rsidRPr="00C837FC" w:rsidRDefault="008F37BA" w:rsidP="008F37BA">
      <w:pPr>
        <w:pStyle w:val="dash041e0431044b0447043d044b0439"/>
        <w:ind w:firstLine="709"/>
        <w:jc w:val="both"/>
        <w:rPr>
          <w:rStyle w:val="dash041e0431044b0447043d044b0439char1"/>
        </w:rPr>
      </w:pPr>
      <w:r w:rsidRPr="00C837FC">
        <w:rPr>
          <w:rStyle w:val="dash041e0431044b0447043d044b0439char1"/>
        </w:rPr>
        <w:t xml:space="preserve">2) 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</w:r>
      <w:proofErr w:type="spellStart"/>
      <w:r w:rsidRPr="00C837FC">
        <w:rPr>
          <w:rStyle w:val="dash041e0431044b0447043d044b0439char1"/>
        </w:rPr>
        <w:t>экосистемной</w:t>
      </w:r>
      <w:proofErr w:type="spellEnd"/>
      <w:r w:rsidRPr="00C837FC">
        <w:rPr>
          <w:rStyle w:val="dash041e0431044b0447043d044b0439char1"/>
        </w:rPr>
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биологии;</w:t>
      </w:r>
    </w:p>
    <w:p w:rsidR="008F37BA" w:rsidRPr="00C837FC" w:rsidRDefault="008F37BA" w:rsidP="008F37BA">
      <w:pPr>
        <w:pStyle w:val="dash041e0431044b0447043d044b0439"/>
        <w:ind w:firstLine="709"/>
        <w:jc w:val="both"/>
        <w:rPr>
          <w:rStyle w:val="dash041e0431044b0447043d044b0439char1"/>
        </w:rPr>
      </w:pPr>
      <w:r w:rsidRPr="00C837FC">
        <w:rPr>
          <w:rStyle w:val="dash041e0431044b0447043d044b0439char1"/>
        </w:rPr>
        <w:t>3) приобретение опыта использования методов биологической науки 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</w:p>
    <w:p w:rsidR="008F37BA" w:rsidRPr="00C837FC" w:rsidRDefault="008F37BA" w:rsidP="008F37BA">
      <w:pPr>
        <w:pStyle w:val="dash041e0431044b0447043d044b0439"/>
        <w:ind w:firstLine="709"/>
        <w:jc w:val="both"/>
        <w:rPr>
          <w:rStyle w:val="dash041e0431044b0447043d044b0439char1"/>
        </w:rPr>
      </w:pPr>
      <w:r w:rsidRPr="00C837FC">
        <w:rPr>
          <w:rStyle w:val="dash041e0431044b0447043d044b0439char1"/>
        </w:rPr>
        <w:t>4) 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</w:t>
      </w:r>
      <w:r w:rsidRPr="00C837FC">
        <w:rPr>
          <w:rStyle w:val="dash041e0431044b0447043d044b0439char1"/>
          <w:color w:val="0000FF"/>
        </w:rPr>
        <w:t xml:space="preserve"> </w:t>
      </w:r>
      <w:r w:rsidRPr="00C837FC">
        <w:rPr>
          <w:rStyle w:val="dash041e0431044b0447043d044b0439char1"/>
        </w:rPr>
        <w:t>действий по сохранению биоразнообразия и природных местообитаний</w:t>
      </w:r>
      <w:r w:rsidRPr="00C837FC">
        <w:rPr>
          <w:rStyle w:val="dash041e0431044b0447043d044b0439char1"/>
          <w:color w:val="0000FF"/>
        </w:rPr>
        <w:t xml:space="preserve"> </w:t>
      </w:r>
      <w:r w:rsidRPr="00C837FC">
        <w:rPr>
          <w:rStyle w:val="dash041e0431044b0447043d044b0439char1"/>
        </w:rPr>
        <w:t>видов растений и животных;</w:t>
      </w:r>
    </w:p>
    <w:p w:rsidR="008F37BA" w:rsidRPr="00C837FC" w:rsidRDefault="008F37BA" w:rsidP="008F37BA">
      <w:pPr>
        <w:pStyle w:val="dash041e0431044b0447043d044b0439"/>
        <w:ind w:firstLine="709"/>
        <w:jc w:val="both"/>
        <w:rPr>
          <w:rStyle w:val="dash041e0431044b0447043d044b0439char1"/>
        </w:rPr>
      </w:pPr>
      <w:r w:rsidRPr="00C837FC">
        <w:rPr>
          <w:rStyle w:val="dash041e0431044b0447043d044b0439char1"/>
        </w:rPr>
        <w:t>5) формирование представлений о значении биологических наук в решении проблем необходимости рационального природопользования</w:t>
      </w:r>
      <w:r w:rsidRPr="00C837FC">
        <w:rPr>
          <w:rStyle w:val="dash041e0431044b0447043d044b0439char1"/>
          <w:color w:val="0000FF"/>
        </w:rPr>
        <w:t xml:space="preserve"> </w:t>
      </w:r>
      <w:r w:rsidRPr="00C837FC">
        <w:rPr>
          <w:rStyle w:val="dash041e0431044b0447043d044b0439char1"/>
        </w:rPr>
        <w:t>защиты здоровья людей в условиях быстрого изменения экологического качества окружающей среды;</w:t>
      </w:r>
    </w:p>
    <w:p w:rsidR="008F37BA" w:rsidRPr="00C837FC" w:rsidRDefault="008F37BA" w:rsidP="008F37BA">
      <w:pPr>
        <w:pStyle w:val="dash041e0431044b0447043d044b0439"/>
        <w:ind w:firstLine="709"/>
        <w:jc w:val="both"/>
        <w:rPr>
          <w:rStyle w:val="dash041e0431044b0447043d044b0439char1"/>
        </w:rPr>
      </w:pPr>
      <w:r w:rsidRPr="00C837FC">
        <w:rPr>
          <w:rStyle w:val="dash041e0431044b0447043d044b0439char1"/>
        </w:rPr>
        <w:t xml:space="preserve">6) освоение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ними. </w:t>
      </w:r>
    </w:p>
    <w:p w:rsidR="008F37BA" w:rsidRPr="00C837FC" w:rsidRDefault="008F37BA" w:rsidP="008F37BA">
      <w:pPr>
        <w:pStyle w:val="dash041e0431044b0447043d044b0439"/>
        <w:ind w:firstLine="709"/>
        <w:jc w:val="both"/>
        <w:rPr>
          <w:rStyle w:val="dash041e0431044b0447043d044b0439char1"/>
          <w:b/>
        </w:rPr>
      </w:pPr>
    </w:p>
    <w:p w:rsidR="008F37BA" w:rsidRPr="00C837FC" w:rsidRDefault="008F37BA" w:rsidP="008F37BA">
      <w:pPr>
        <w:pStyle w:val="dash041e0431044b0447043d044b0439"/>
        <w:ind w:firstLine="709"/>
        <w:jc w:val="both"/>
        <w:rPr>
          <w:rStyle w:val="dash041e0431044b0447043d044b0439char1"/>
          <w:b/>
        </w:rPr>
      </w:pPr>
    </w:p>
    <w:p w:rsidR="008F37BA" w:rsidRPr="00C837FC" w:rsidRDefault="00792C97" w:rsidP="008F37BA">
      <w:pPr>
        <w:pStyle w:val="dash041e0431044b0447043d044b0439"/>
        <w:ind w:firstLine="709"/>
        <w:jc w:val="center"/>
        <w:rPr>
          <w:rStyle w:val="dash041e0431044b0447043d044b0439char1"/>
          <w:b/>
        </w:rPr>
      </w:pPr>
      <w:r>
        <w:rPr>
          <w:rStyle w:val="dash041e0431044b0447043d044b0439char1"/>
          <w:b/>
        </w:rPr>
        <w:t>ТРЕБОВАНИЯ К ОСВОЕНИЮ</w:t>
      </w:r>
      <w:r w:rsidR="008F37BA" w:rsidRPr="00C837FC">
        <w:rPr>
          <w:rStyle w:val="dash041e0431044b0447043d044b0439char1"/>
          <w:b/>
        </w:rPr>
        <w:t xml:space="preserve"> КУРСА «БИОЛОГИЯ 5 КЛАСС»</w:t>
      </w:r>
    </w:p>
    <w:p w:rsidR="008F37BA" w:rsidRPr="00C837FC" w:rsidRDefault="008F37BA" w:rsidP="008F37B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F37BA" w:rsidRPr="00C837FC" w:rsidRDefault="008F37BA" w:rsidP="008F3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837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Личностными результатами изучения предмета «Биология» в 5 классе являются следующие умения:</w:t>
      </w:r>
    </w:p>
    <w:p w:rsidR="008F37BA" w:rsidRPr="00C837FC" w:rsidRDefault="008F37BA" w:rsidP="008F37BA">
      <w:pPr>
        <w:numPr>
          <w:ilvl w:val="0"/>
          <w:numId w:val="1"/>
        </w:numPr>
        <w:tabs>
          <w:tab w:val="left" w:pos="70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sz w:val="24"/>
          <w:szCs w:val="24"/>
        </w:rPr>
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</w:r>
    </w:p>
    <w:p w:rsidR="008F37BA" w:rsidRPr="00C837FC" w:rsidRDefault="008F37BA" w:rsidP="008F37BA">
      <w:pPr>
        <w:numPr>
          <w:ilvl w:val="0"/>
          <w:numId w:val="1"/>
        </w:numPr>
        <w:tabs>
          <w:tab w:val="left" w:pos="70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sz w:val="24"/>
          <w:szCs w:val="24"/>
        </w:rPr>
        <w:t>Постепенно выстраивать собственное целостное мировоззрение.</w:t>
      </w:r>
    </w:p>
    <w:p w:rsidR="008F37BA" w:rsidRPr="00C837FC" w:rsidRDefault="008F37BA" w:rsidP="008F37BA">
      <w:pPr>
        <w:numPr>
          <w:ilvl w:val="0"/>
          <w:numId w:val="1"/>
        </w:numPr>
        <w:tabs>
          <w:tab w:val="left" w:pos="70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Осознавать потребность и готовность к самообразованию, в том числе и в рамках самостоятельной деятельности вне школы. </w:t>
      </w:r>
    </w:p>
    <w:p w:rsidR="008F37BA" w:rsidRPr="00C837FC" w:rsidRDefault="008F37BA" w:rsidP="008F37BA">
      <w:pPr>
        <w:numPr>
          <w:ilvl w:val="0"/>
          <w:numId w:val="1"/>
        </w:numPr>
        <w:tabs>
          <w:tab w:val="left" w:pos="70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sz w:val="24"/>
          <w:szCs w:val="24"/>
        </w:rPr>
        <w:t xml:space="preserve">Оценивать жизненные ситуации с точки зрения безопасного образа жизни и сохранения здоровья. </w:t>
      </w:r>
    </w:p>
    <w:p w:rsidR="008F37BA" w:rsidRPr="00C837FC" w:rsidRDefault="008F37BA" w:rsidP="008F37BA">
      <w:pPr>
        <w:numPr>
          <w:ilvl w:val="0"/>
          <w:numId w:val="1"/>
        </w:numPr>
        <w:tabs>
          <w:tab w:val="left" w:pos="70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sz w:val="24"/>
          <w:szCs w:val="24"/>
        </w:rPr>
        <w:t xml:space="preserve">Оценивать экологический риск взаимоотношений человека и природы. </w:t>
      </w:r>
    </w:p>
    <w:p w:rsidR="008F37BA" w:rsidRPr="00C837FC" w:rsidRDefault="008F37BA" w:rsidP="008F37BA">
      <w:pPr>
        <w:numPr>
          <w:ilvl w:val="0"/>
          <w:numId w:val="1"/>
        </w:numPr>
        <w:tabs>
          <w:tab w:val="left" w:pos="70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sz w:val="24"/>
          <w:szCs w:val="24"/>
        </w:rPr>
        <w:t>Формировать  экологическое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</w:r>
    </w:p>
    <w:p w:rsidR="008F37BA" w:rsidRPr="00C837FC" w:rsidRDefault="008F37BA" w:rsidP="008F37BA">
      <w:pPr>
        <w:numPr>
          <w:ilvl w:val="0"/>
          <w:numId w:val="1"/>
        </w:numPr>
        <w:tabs>
          <w:tab w:val="left" w:pos="70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sz w:val="24"/>
          <w:szCs w:val="24"/>
        </w:rPr>
        <w:t>Средством развития личностных результатов служит учебный материал, и прежде всего продуктивные задания учебника.</w:t>
      </w:r>
    </w:p>
    <w:p w:rsidR="008F37BA" w:rsidRPr="00C837FC" w:rsidRDefault="008F37BA" w:rsidP="008F37B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F37BA" w:rsidRPr="00C837FC" w:rsidRDefault="008F37BA" w:rsidP="008F3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proofErr w:type="spellStart"/>
      <w:r w:rsidRPr="00C837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Метапредметными</w:t>
      </w:r>
      <w:proofErr w:type="spellEnd"/>
      <w:r w:rsidRPr="00C837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результатами изучения курса «Биология» является формирование универсальных учебных действий (УУД).</w:t>
      </w:r>
    </w:p>
    <w:p w:rsidR="008F37BA" w:rsidRPr="00C837FC" w:rsidRDefault="008F37BA" w:rsidP="008F3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b/>
          <w:i/>
          <w:sz w:val="24"/>
          <w:szCs w:val="24"/>
        </w:rPr>
        <w:t>Регулятивные УУД:</w:t>
      </w:r>
    </w:p>
    <w:p w:rsidR="008F37BA" w:rsidRPr="00C837FC" w:rsidRDefault="008F37BA" w:rsidP="008F37BA">
      <w:pPr>
        <w:numPr>
          <w:ilvl w:val="0"/>
          <w:numId w:val="2"/>
        </w:numPr>
        <w:tabs>
          <w:tab w:val="left" w:pos="316"/>
          <w:tab w:val="left" w:pos="70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sz w:val="24"/>
          <w:szCs w:val="24"/>
        </w:rPr>
        <w:t>Самостоятельно обнаруживать и формулировать учебную проблему, определять цель учебной деятельности, выбирать тему проекта.</w:t>
      </w:r>
    </w:p>
    <w:p w:rsidR="008F37BA" w:rsidRPr="00C837FC" w:rsidRDefault="008F37BA" w:rsidP="008F37BA">
      <w:pPr>
        <w:numPr>
          <w:ilvl w:val="0"/>
          <w:numId w:val="2"/>
        </w:numPr>
        <w:tabs>
          <w:tab w:val="left" w:pos="316"/>
          <w:tab w:val="left" w:pos="70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sz w:val="24"/>
          <w:szCs w:val="24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C837FC">
        <w:rPr>
          <w:rFonts w:ascii="Times New Roman" w:eastAsia="Times New Roman" w:hAnsi="Times New Roman" w:cs="Times New Roman"/>
          <w:sz w:val="24"/>
          <w:szCs w:val="24"/>
        </w:rPr>
        <w:t>предложенных</w:t>
      </w:r>
      <w:proofErr w:type="gramEnd"/>
      <w:r w:rsidRPr="00C837FC">
        <w:rPr>
          <w:rFonts w:ascii="Times New Roman" w:eastAsia="Times New Roman" w:hAnsi="Times New Roman" w:cs="Times New Roman"/>
          <w:sz w:val="24"/>
          <w:szCs w:val="24"/>
        </w:rPr>
        <w:t xml:space="preserve"> и искать самостоятельно  средства достижения цели.</w:t>
      </w:r>
    </w:p>
    <w:p w:rsidR="008F37BA" w:rsidRPr="00C837FC" w:rsidRDefault="008F37BA" w:rsidP="008F37BA">
      <w:pPr>
        <w:numPr>
          <w:ilvl w:val="0"/>
          <w:numId w:val="2"/>
        </w:numPr>
        <w:tabs>
          <w:tab w:val="left" w:pos="316"/>
          <w:tab w:val="left" w:pos="70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sz w:val="24"/>
          <w:szCs w:val="24"/>
        </w:rPr>
        <w:t>Составлять (индивидуально или в группе) план решения проблемы (выполнения проекта).</w:t>
      </w:r>
    </w:p>
    <w:p w:rsidR="008F37BA" w:rsidRPr="00C837FC" w:rsidRDefault="008F37BA" w:rsidP="008F37BA">
      <w:pPr>
        <w:numPr>
          <w:ilvl w:val="0"/>
          <w:numId w:val="2"/>
        </w:numPr>
        <w:tabs>
          <w:tab w:val="left" w:pos="316"/>
          <w:tab w:val="left" w:pos="70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sz w:val="24"/>
          <w:szCs w:val="24"/>
        </w:rPr>
        <w:t>Работая по плану, сверять свои действия с целью и, при необходимости, исправлять ошибки самостоятельно.</w:t>
      </w:r>
    </w:p>
    <w:p w:rsidR="008F37BA" w:rsidRPr="00C837FC" w:rsidRDefault="008F37BA" w:rsidP="008F37BA">
      <w:pPr>
        <w:numPr>
          <w:ilvl w:val="0"/>
          <w:numId w:val="2"/>
        </w:numPr>
        <w:tabs>
          <w:tab w:val="left" w:pos="316"/>
          <w:tab w:val="left" w:pos="70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sz w:val="24"/>
          <w:szCs w:val="24"/>
        </w:rPr>
        <w:t>В диалоге с учителем совершенствовать самостоятельно выработанные критерии оценки.</w:t>
      </w:r>
    </w:p>
    <w:p w:rsidR="008F37BA" w:rsidRPr="00C837FC" w:rsidRDefault="008F37BA" w:rsidP="008F37BA">
      <w:pPr>
        <w:numPr>
          <w:ilvl w:val="0"/>
          <w:numId w:val="2"/>
        </w:numPr>
        <w:tabs>
          <w:tab w:val="left" w:pos="316"/>
          <w:tab w:val="left" w:pos="70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sz w:val="24"/>
          <w:szCs w:val="24"/>
        </w:rPr>
        <w:t>Средством формирования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8F37BA" w:rsidRPr="00C837FC" w:rsidRDefault="008F37BA" w:rsidP="008F37B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F37BA" w:rsidRPr="00C837FC" w:rsidRDefault="008F37BA" w:rsidP="008F3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b/>
          <w:i/>
          <w:sz w:val="24"/>
          <w:szCs w:val="24"/>
        </w:rPr>
        <w:t>Познавательные УУД:</w:t>
      </w:r>
    </w:p>
    <w:p w:rsidR="008F37BA" w:rsidRPr="00C837FC" w:rsidRDefault="008F37BA" w:rsidP="008F37BA">
      <w:pPr>
        <w:numPr>
          <w:ilvl w:val="0"/>
          <w:numId w:val="3"/>
        </w:numPr>
        <w:tabs>
          <w:tab w:val="left" w:pos="43"/>
          <w:tab w:val="left" w:pos="71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sz w:val="24"/>
          <w:szCs w:val="24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8F37BA" w:rsidRPr="00C837FC" w:rsidRDefault="008F37BA" w:rsidP="008F37BA">
      <w:pPr>
        <w:numPr>
          <w:ilvl w:val="0"/>
          <w:numId w:val="3"/>
        </w:numPr>
        <w:tabs>
          <w:tab w:val="left" w:pos="43"/>
          <w:tab w:val="left" w:pos="71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sz w:val="24"/>
          <w:szCs w:val="24"/>
        </w:rPr>
        <w:t xml:space="preserve">Осуществлять сравнение, </w:t>
      </w:r>
      <w:proofErr w:type="spellStart"/>
      <w:r w:rsidRPr="00C837FC">
        <w:rPr>
          <w:rFonts w:ascii="Times New Roman" w:eastAsia="Times New Roman" w:hAnsi="Times New Roman" w:cs="Times New Roman"/>
          <w:sz w:val="24"/>
          <w:szCs w:val="24"/>
        </w:rPr>
        <w:t>сериацию</w:t>
      </w:r>
      <w:proofErr w:type="spellEnd"/>
      <w:r w:rsidRPr="00C837FC">
        <w:rPr>
          <w:rFonts w:ascii="Times New Roman" w:eastAsia="Times New Roman" w:hAnsi="Times New Roman" w:cs="Times New Roman"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</w:r>
    </w:p>
    <w:p w:rsidR="008F37BA" w:rsidRPr="00C837FC" w:rsidRDefault="008F37BA" w:rsidP="008F37BA">
      <w:pPr>
        <w:numPr>
          <w:ilvl w:val="0"/>
          <w:numId w:val="3"/>
        </w:numPr>
        <w:tabs>
          <w:tab w:val="left" w:pos="43"/>
          <w:tab w:val="left" w:pos="71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sz w:val="24"/>
          <w:szCs w:val="24"/>
        </w:rPr>
        <w:t>Строить логическое рассуждение, включающее установление причинно-следственных связей.</w:t>
      </w:r>
    </w:p>
    <w:p w:rsidR="008F37BA" w:rsidRPr="00C837FC" w:rsidRDefault="008F37BA" w:rsidP="008F37BA">
      <w:pPr>
        <w:numPr>
          <w:ilvl w:val="0"/>
          <w:numId w:val="3"/>
        </w:numPr>
        <w:tabs>
          <w:tab w:val="left" w:pos="43"/>
          <w:tab w:val="left" w:pos="71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sz w:val="24"/>
          <w:szCs w:val="24"/>
        </w:rPr>
        <w:t xml:space="preserve">Создавать схематические модели с выделением существенных характеристик объекта. </w:t>
      </w:r>
    </w:p>
    <w:p w:rsidR="008F37BA" w:rsidRPr="00C837FC" w:rsidRDefault="008F37BA" w:rsidP="008F37BA">
      <w:pPr>
        <w:numPr>
          <w:ilvl w:val="0"/>
          <w:numId w:val="3"/>
        </w:numPr>
        <w:tabs>
          <w:tab w:val="left" w:pos="43"/>
          <w:tab w:val="left" w:pos="71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sz w:val="24"/>
          <w:szCs w:val="24"/>
        </w:rPr>
        <w:t>Составлять тезисы, различные виды планов (простых, сложных и т.п.). Преобразовывать информацию  из одного вида в другой (таблицу в текст и пр.).</w:t>
      </w:r>
    </w:p>
    <w:p w:rsidR="008F37BA" w:rsidRPr="00C837FC" w:rsidRDefault="008F37BA" w:rsidP="008F37BA">
      <w:pPr>
        <w:numPr>
          <w:ilvl w:val="0"/>
          <w:numId w:val="3"/>
        </w:numPr>
        <w:tabs>
          <w:tab w:val="left" w:pos="43"/>
          <w:tab w:val="left" w:pos="71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sz w:val="24"/>
          <w:szCs w:val="24"/>
        </w:rPr>
        <w:t xml:space="preserve">Вычитывать все уровни текстовой информации. </w:t>
      </w:r>
    </w:p>
    <w:p w:rsidR="008F37BA" w:rsidRPr="00C837FC" w:rsidRDefault="008F37BA" w:rsidP="008F37BA">
      <w:pPr>
        <w:numPr>
          <w:ilvl w:val="0"/>
          <w:numId w:val="3"/>
        </w:numPr>
        <w:tabs>
          <w:tab w:val="left" w:pos="43"/>
          <w:tab w:val="left" w:pos="71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sz w:val="24"/>
          <w:szCs w:val="24"/>
        </w:rPr>
        <w:t>Уметь 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8F37BA" w:rsidRPr="00C837FC" w:rsidRDefault="008F37BA" w:rsidP="008F37BA">
      <w:pPr>
        <w:numPr>
          <w:ilvl w:val="0"/>
          <w:numId w:val="3"/>
        </w:numPr>
        <w:tabs>
          <w:tab w:val="left" w:pos="43"/>
          <w:tab w:val="left" w:pos="71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sz w:val="24"/>
          <w:szCs w:val="24"/>
        </w:rPr>
        <w:t>Средством формирования познавательных УУД служит учебный материал, и прежде всего продуктивные задания учебника.</w:t>
      </w:r>
    </w:p>
    <w:p w:rsidR="008F37BA" w:rsidRPr="00C837FC" w:rsidRDefault="008F37BA" w:rsidP="008F37B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F37BA" w:rsidRPr="00C837FC" w:rsidRDefault="008F37BA" w:rsidP="008F3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b/>
          <w:i/>
          <w:sz w:val="24"/>
          <w:szCs w:val="24"/>
        </w:rPr>
        <w:t>Коммуникативные УУД:</w:t>
      </w:r>
    </w:p>
    <w:p w:rsidR="008F37BA" w:rsidRPr="00C837FC" w:rsidRDefault="008F37BA" w:rsidP="008F37BA">
      <w:pPr>
        <w:numPr>
          <w:ilvl w:val="0"/>
          <w:numId w:val="4"/>
        </w:numPr>
        <w:tabs>
          <w:tab w:val="clear" w:pos="1017"/>
          <w:tab w:val="left" w:pos="316"/>
          <w:tab w:val="left" w:pos="714"/>
          <w:tab w:val="left" w:pos="101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sz w:val="24"/>
          <w:szCs w:val="24"/>
        </w:rPr>
        <w:lastRenderedPageBreak/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8F37BA" w:rsidRPr="00C837FC" w:rsidRDefault="008F37BA" w:rsidP="008F37B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F37BA" w:rsidRPr="00C837FC" w:rsidRDefault="008F37BA" w:rsidP="008F3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837F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Предметными результатами изучения предмета «Биология» являются следующие умения:</w:t>
      </w:r>
    </w:p>
    <w:p w:rsidR="008F37BA" w:rsidRPr="00C837FC" w:rsidRDefault="008F37BA" w:rsidP="008F3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b/>
          <w:i/>
          <w:sz w:val="24"/>
          <w:szCs w:val="24"/>
        </w:rPr>
        <w:t>1. - осознание роли жизни:</w:t>
      </w:r>
    </w:p>
    <w:p w:rsidR="008F37BA" w:rsidRPr="00C837FC" w:rsidRDefault="008F37BA" w:rsidP="008F3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sz w:val="24"/>
          <w:szCs w:val="24"/>
        </w:rPr>
        <w:t>– определять роль в природе различных групп организмов;</w:t>
      </w:r>
    </w:p>
    <w:p w:rsidR="008F37BA" w:rsidRPr="00C837FC" w:rsidRDefault="008F37BA" w:rsidP="008F3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sz w:val="24"/>
          <w:szCs w:val="24"/>
        </w:rPr>
        <w:t>– объяснять роль живых организмов в круговороте веществ экосистемы.</w:t>
      </w:r>
    </w:p>
    <w:p w:rsidR="008F37BA" w:rsidRPr="00C837FC" w:rsidRDefault="008F37BA" w:rsidP="008F3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b/>
          <w:i/>
          <w:sz w:val="24"/>
          <w:szCs w:val="24"/>
        </w:rPr>
        <w:t>2. – рассмотрение биологических процессов в развитии:</w:t>
      </w:r>
    </w:p>
    <w:p w:rsidR="008F37BA" w:rsidRPr="00C837FC" w:rsidRDefault="008F37BA" w:rsidP="008F3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sz w:val="24"/>
          <w:szCs w:val="24"/>
        </w:rPr>
        <w:t>– приводить примеры приспособлений организмов к среде обитания и объяснять их значение;</w:t>
      </w:r>
    </w:p>
    <w:p w:rsidR="008F37BA" w:rsidRPr="00C837FC" w:rsidRDefault="008F37BA" w:rsidP="008F3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sz w:val="24"/>
          <w:szCs w:val="24"/>
        </w:rPr>
        <w:t>– находить черты, свидетельствующие об усложнении живых организмов по сравнению с предками, и давать им объяснение;</w:t>
      </w:r>
    </w:p>
    <w:p w:rsidR="008F37BA" w:rsidRPr="00C837FC" w:rsidRDefault="008F37BA" w:rsidP="008F3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sz w:val="24"/>
          <w:szCs w:val="24"/>
        </w:rPr>
        <w:t>– объяснять приспособления на разных стадиях жизненных циклов.</w:t>
      </w:r>
    </w:p>
    <w:p w:rsidR="008F37BA" w:rsidRPr="00C837FC" w:rsidRDefault="008F37BA" w:rsidP="008F3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b/>
          <w:i/>
          <w:sz w:val="24"/>
          <w:szCs w:val="24"/>
        </w:rPr>
        <w:t>3. – использование биологических знаний в быту:</w:t>
      </w:r>
    </w:p>
    <w:p w:rsidR="008F37BA" w:rsidRPr="00C837FC" w:rsidRDefault="008F37BA" w:rsidP="008F3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sz w:val="24"/>
          <w:szCs w:val="24"/>
        </w:rPr>
        <w:t>– объяснять значение живых организмов в жизни и хозяйстве человека.</w:t>
      </w:r>
    </w:p>
    <w:p w:rsidR="008F37BA" w:rsidRPr="00C837FC" w:rsidRDefault="008F37BA" w:rsidP="008F3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b/>
          <w:i/>
          <w:sz w:val="24"/>
          <w:szCs w:val="24"/>
        </w:rPr>
        <w:t>4. –  объяснять мир с точки зрения биологии:</w:t>
      </w:r>
    </w:p>
    <w:p w:rsidR="008F37BA" w:rsidRPr="00C837FC" w:rsidRDefault="008F37BA" w:rsidP="008F3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sz w:val="24"/>
          <w:szCs w:val="24"/>
        </w:rPr>
        <w:t>– перечислять отличительные свойства живого;</w:t>
      </w:r>
    </w:p>
    <w:p w:rsidR="008F37BA" w:rsidRPr="00C837FC" w:rsidRDefault="008F37BA" w:rsidP="008F3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837FC">
        <w:rPr>
          <w:rFonts w:ascii="Times New Roman" w:eastAsia="Times New Roman" w:hAnsi="Times New Roman" w:cs="Times New Roman"/>
          <w:sz w:val="24"/>
          <w:szCs w:val="24"/>
        </w:rPr>
        <w:t>– различать (по таблице) основные группы живых организмов (бактерии: безъядерные, ядерные: грибы, растения, животные) и основные группы растений (водоросли, мхи, хвощи, плауны, папоротники, голосеменные и цветковые);</w:t>
      </w:r>
      <w:proofErr w:type="gramEnd"/>
    </w:p>
    <w:p w:rsidR="008F37BA" w:rsidRPr="00C837FC" w:rsidRDefault="008F37BA" w:rsidP="008F3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sz w:val="24"/>
          <w:szCs w:val="24"/>
        </w:rPr>
        <w:t>– определять основные органы растений (части клетки);</w:t>
      </w:r>
    </w:p>
    <w:p w:rsidR="008F37BA" w:rsidRPr="00C837FC" w:rsidRDefault="008F37BA" w:rsidP="008F3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sz w:val="24"/>
          <w:szCs w:val="24"/>
        </w:rPr>
        <w:t>– объяснять строение и жизнедеятельность изученных групп живых организмов (бактерии, грибы, водоросли, мхи, хвощи, плауны, папоротники, голосеменные и цветковые);</w:t>
      </w:r>
    </w:p>
    <w:p w:rsidR="008F37BA" w:rsidRPr="00C837FC" w:rsidRDefault="008F37BA" w:rsidP="008F3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b/>
          <w:i/>
          <w:sz w:val="24"/>
          <w:szCs w:val="24"/>
        </w:rPr>
        <w:t>5.</w:t>
      </w:r>
      <w:r w:rsidRPr="00C837FC">
        <w:rPr>
          <w:rFonts w:ascii="Times New Roman" w:eastAsia="Times New Roman" w:hAnsi="Times New Roman" w:cs="Times New Roman"/>
          <w:sz w:val="24"/>
          <w:szCs w:val="24"/>
        </w:rPr>
        <w:t xml:space="preserve"> – понимать смысл биологических терминов;</w:t>
      </w:r>
    </w:p>
    <w:p w:rsidR="008F37BA" w:rsidRPr="00C837FC" w:rsidRDefault="008F37BA" w:rsidP="008F3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sz w:val="24"/>
          <w:szCs w:val="24"/>
        </w:rPr>
        <w:t>– характеризовать методы биологической науки (наблюдение, сравнение, эксперимент, измерение) и их роль в познании живой природы;</w:t>
      </w:r>
    </w:p>
    <w:p w:rsidR="008F37BA" w:rsidRPr="00C837FC" w:rsidRDefault="008F37BA" w:rsidP="008F3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sz w:val="24"/>
          <w:szCs w:val="24"/>
        </w:rPr>
        <w:t>– проводить биологические опыты и эксперименты и объяснять их результаты; пользоваться увеличительными приборами и иметь элементарные навыки приготовления и изучения препаратов.</w:t>
      </w:r>
    </w:p>
    <w:p w:rsidR="008F37BA" w:rsidRPr="00C837FC" w:rsidRDefault="008F37BA" w:rsidP="008F3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b/>
          <w:i/>
          <w:sz w:val="24"/>
          <w:szCs w:val="24"/>
        </w:rPr>
        <w:t>6. – оценивать поведение человека с точки зрения здорового образа жизни:</w:t>
      </w:r>
    </w:p>
    <w:p w:rsidR="008F37BA" w:rsidRPr="00C837FC" w:rsidRDefault="008F37BA" w:rsidP="008F3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sz w:val="24"/>
          <w:szCs w:val="24"/>
        </w:rPr>
        <w:t>– использовать знания биологии при соблюдении правил повседневной гигиены;</w:t>
      </w:r>
    </w:p>
    <w:p w:rsidR="008F37BA" w:rsidRPr="00C837FC" w:rsidRDefault="008F37BA" w:rsidP="008F3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sz w:val="24"/>
          <w:szCs w:val="24"/>
        </w:rPr>
        <w:t>– различать съедобные и ядовитые грибы и растения своей местности.</w:t>
      </w:r>
    </w:p>
    <w:p w:rsidR="008F37BA" w:rsidRPr="00C837FC" w:rsidRDefault="008F37BA" w:rsidP="008F37BA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37BA" w:rsidRPr="00C837FC" w:rsidRDefault="008F37BA" w:rsidP="008F37B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b/>
          <w:sz w:val="24"/>
          <w:szCs w:val="24"/>
        </w:rPr>
        <w:t>СОДЕРЖАНИЕ КУРСА «БИОЛОГИЯ 5 КЛАСС»</w:t>
      </w:r>
    </w:p>
    <w:p w:rsidR="008F37BA" w:rsidRPr="00C837FC" w:rsidRDefault="008F37BA" w:rsidP="008F37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37FC">
        <w:rPr>
          <w:rFonts w:ascii="Times New Roman" w:hAnsi="Times New Roman" w:cs="Times New Roman"/>
          <w:b/>
          <w:sz w:val="24"/>
          <w:szCs w:val="24"/>
        </w:rPr>
        <w:t>Запланировано провести в учебном 201</w:t>
      </w:r>
      <w:r w:rsidR="00BA47B9">
        <w:rPr>
          <w:rFonts w:ascii="Times New Roman" w:hAnsi="Times New Roman" w:cs="Times New Roman"/>
          <w:b/>
          <w:sz w:val="24"/>
          <w:szCs w:val="24"/>
        </w:rPr>
        <w:t>9</w:t>
      </w:r>
      <w:r w:rsidRPr="00C837FC">
        <w:rPr>
          <w:rFonts w:ascii="Times New Roman" w:hAnsi="Times New Roman" w:cs="Times New Roman"/>
          <w:b/>
          <w:sz w:val="24"/>
          <w:szCs w:val="24"/>
        </w:rPr>
        <w:t xml:space="preserve"> -20</w:t>
      </w:r>
      <w:r w:rsidR="00BA47B9">
        <w:rPr>
          <w:rFonts w:ascii="Times New Roman" w:hAnsi="Times New Roman" w:cs="Times New Roman"/>
          <w:b/>
          <w:sz w:val="24"/>
          <w:szCs w:val="24"/>
        </w:rPr>
        <w:t>20</w:t>
      </w:r>
      <w:r w:rsidRPr="00C837FC">
        <w:rPr>
          <w:rFonts w:ascii="Times New Roman" w:hAnsi="Times New Roman" w:cs="Times New Roman"/>
          <w:b/>
          <w:sz w:val="24"/>
          <w:szCs w:val="24"/>
        </w:rPr>
        <w:t>году:</w:t>
      </w:r>
    </w:p>
    <w:p w:rsidR="008F37BA" w:rsidRPr="00C837FC" w:rsidRDefault="008F37BA" w:rsidP="008F37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8F37BA" w:rsidRPr="00C837FC" w:rsidTr="003076A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C837FC" w:rsidRDefault="008F37BA" w:rsidP="003076A3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Триместр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C837FC" w:rsidRDefault="008F37BA" w:rsidP="003076A3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8F37BA" w:rsidRPr="00C837FC" w:rsidRDefault="008F37BA" w:rsidP="003076A3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диагностических работ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C837FC" w:rsidRDefault="008F37BA" w:rsidP="003076A3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Количество лабораторных/ практических работ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C837FC" w:rsidRDefault="008F37BA" w:rsidP="003076A3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Количество проектных   работ</w:t>
            </w:r>
          </w:p>
        </w:tc>
      </w:tr>
      <w:tr w:rsidR="008F37BA" w:rsidRPr="00C837FC" w:rsidTr="003076A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C837FC" w:rsidRDefault="008F37BA" w:rsidP="003076A3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C837FC" w:rsidRDefault="008F37BA" w:rsidP="003076A3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C837FC" w:rsidRDefault="008F37BA" w:rsidP="003076A3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3/1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C837FC" w:rsidRDefault="008F37BA" w:rsidP="003076A3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7BA" w:rsidRPr="00C837FC" w:rsidTr="003076A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C837FC" w:rsidRDefault="008F37BA" w:rsidP="003076A3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C837FC" w:rsidRDefault="008F37BA" w:rsidP="003076A3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C837FC" w:rsidRDefault="008F37BA" w:rsidP="003076A3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3/0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C837FC" w:rsidRDefault="008F37BA" w:rsidP="003076A3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37BA" w:rsidRPr="00C837FC" w:rsidTr="003076A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C837FC" w:rsidRDefault="008F37BA" w:rsidP="003076A3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C837FC" w:rsidRDefault="008F37BA" w:rsidP="003076A3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C837FC" w:rsidRDefault="008F37BA" w:rsidP="003076A3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4/0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C837FC" w:rsidRDefault="008F37BA" w:rsidP="003076A3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37BA" w:rsidRPr="00C837FC" w:rsidTr="003076A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C837FC" w:rsidRDefault="008F37BA" w:rsidP="003076A3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За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C837FC" w:rsidRDefault="008F37BA" w:rsidP="003076A3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C837FC" w:rsidRDefault="008F37BA" w:rsidP="003076A3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10/1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C837FC" w:rsidRDefault="008F37BA" w:rsidP="003076A3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8F37BA" w:rsidRPr="00C837FC" w:rsidRDefault="008F37BA" w:rsidP="008F37B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37BA" w:rsidRPr="00C837FC" w:rsidRDefault="008F37BA" w:rsidP="008F37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37BA" w:rsidRPr="00C837FC" w:rsidRDefault="008F37BA" w:rsidP="008F37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37FC">
        <w:rPr>
          <w:rFonts w:ascii="Times New Roman" w:hAnsi="Times New Roman" w:cs="Times New Roman"/>
          <w:b/>
          <w:sz w:val="24"/>
          <w:szCs w:val="24"/>
        </w:rPr>
        <w:t>Основное содержание.</w:t>
      </w:r>
    </w:p>
    <w:p w:rsidR="008F37BA" w:rsidRPr="00C837FC" w:rsidRDefault="008F37BA" w:rsidP="008F37BA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Y="1126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7020"/>
        <w:gridCol w:w="2248"/>
      </w:tblGrid>
      <w:tr w:rsidR="00072534" w:rsidRPr="00C837FC" w:rsidTr="00072534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34" w:rsidRPr="00C837FC" w:rsidRDefault="00072534" w:rsidP="000725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темы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34" w:rsidRPr="00C837FC" w:rsidRDefault="00072534" w:rsidP="0007253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34" w:rsidRPr="00C837FC" w:rsidRDefault="00072534" w:rsidP="000725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по календарно-тематическому планированию</w:t>
            </w:r>
          </w:p>
        </w:tc>
      </w:tr>
      <w:tr w:rsidR="00072534" w:rsidRPr="00C837FC" w:rsidTr="00072534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534" w:rsidRPr="00C837FC" w:rsidRDefault="00072534" w:rsidP="0007253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534" w:rsidRPr="00C837FC" w:rsidRDefault="00072534" w:rsidP="00072534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Введение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534" w:rsidRPr="00C837FC" w:rsidRDefault="00072534" w:rsidP="0007253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6 ч</w:t>
            </w: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72534" w:rsidRPr="00C837FC" w:rsidTr="00072534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534" w:rsidRPr="00C837FC" w:rsidRDefault="00072534" w:rsidP="0007253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534" w:rsidRPr="00C837FC" w:rsidRDefault="00072534" w:rsidP="00072534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Раздел</w:t>
            </w:r>
            <w:r w:rsidRPr="00C837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1. Клеточное строение организмов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534" w:rsidRPr="00C837FC" w:rsidRDefault="00072534" w:rsidP="0007253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7 ч</w:t>
            </w:r>
          </w:p>
        </w:tc>
      </w:tr>
      <w:tr w:rsidR="00072534" w:rsidRPr="00C837FC" w:rsidTr="00072534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534" w:rsidRPr="00C837FC" w:rsidRDefault="00072534" w:rsidP="0007253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534" w:rsidRPr="00C837FC" w:rsidRDefault="00072534" w:rsidP="00072534">
            <w:pPr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 xml:space="preserve">           Раздел</w:t>
            </w:r>
            <w:r w:rsidRPr="00C837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2. Царство Бактерии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534" w:rsidRPr="00C837FC" w:rsidRDefault="00072534" w:rsidP="0007253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072534" w:rsidRPr="00C837FC" w:rsidTr="00072534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534" w:rsidRPr="00C837FC" w:rsidRDefault="00072534" w:rsidP="0007253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534" w:rsidRPr="00C837FC" w:rsidRDefault="00072534" w:rsidP="00072534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3. Царство Грибы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534" w:rsidRPr="00C837FC" w:rsidRDefault="00072534" w:rsidP="0007253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</w:tr>
      <w:tr w:rsidR="00072534" w:rsidRPr="00C837FC" w:rsidTr="00072534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534" w:rsidRPr="00C837FC" w:rsidRDefault="00072534" w:rsidP="0007253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534" w:rsidRPr="00C837FC" w:rsidRDefault="00072534" w:rsidP="00072534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4. Царство Растения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534" w:rsidRPr="00C837FC" w:rsidRDefault="00072534" w:rsidP="0007253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12 ч</w:t>
            </w: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72534" w:rsidRPr="00C837FC" w:rsidTr="00072534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534" w:rsidRPr="00C837FC" w:rsidRDefault="00072534" w:rsidP="0007253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534" w:rsidRPr="00C837FC" w:rsidRDefault="00072534" w:rsidP="00072534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Резерв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534" w:rsidRPr="00C837FC" w:rsidRDefault="00072534" w:rsidP="00072534">
            <w:pPr>
              <w:shd w:val="clear" w:color="auto" w:fill="FFFFFF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ч</w:t>
            </w:r>
          </w:p>
        </w:tc>
      </w:tr>
      <w:tr w:rsidR="00072534" w:rsidRPr="00C837FC" w:rsidTr="00072534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34" w:rsidRPr="00C837FC" w:rsidRDefault="00072534" w:rsidP="0007253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534" w:rsidRPr="00C837FC" w:rsidRDefault="00072534" w:rsidP="00072534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534" w:rsidRPr="00C837FC" w:rsidRDefault="00072534" w:rsidP="00072534">
            <w:pPr>
              <w:shd w:val="clear" w:color="auto" w:fill="FFFFFF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 ч</w:t>
            </w:r>
          </w:p>
        </w:tc>
      </w:tr>
    </w:tbl>
    <w:p w:rsidR="008F37BA" w:rsidRPr="00C837FC" w:rsidRDefault="008F37BA" w:rsidP="008F37B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93939"/>
          <w:spacing w:val="3"/>
          <w:sz w:val="24"/>
          <w:szCs w:val="24"/>
        </w:rPr>
      </w:pPr>
    </w:p>
    <w:p w:rsidR="00072534" w:rsidRDefault="00072534" w:rsidP="008F37BA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  <w:color w:val="393939"/>
          <w:spacing w:val="-2"/>
          <w:sz w:val="24"/>
          <w:szCs w:val="24"/>
        </w:rPr>
      </w:pPr>
    </w:p>
    <w:p w:rsidR="00072534" w:rsidRDefault="00072534" w:rsidP="008F37BA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  <w:color w:val="393939"/>
          <w:spacing w:val="-2"/>
          <w:sz w:val="24"/>
          <w:szCs w:val="24"/>
        </w:rPr>
      </w:pPr>
    </w:p>
    <w:p w:rsidR="00072534" w:rsidRDefault="00072534" w:rsidP="008F37BA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  <w:color w:val="393939"/>
          <w:spacing w:val="-2"/>
          <w:sz w:val="24"/>
          <w:szCs w:val="24"/>
        </w:rPr>
      </w:pPr>
    </w:p>
    <w:p w:rsidR="00072534" w:rsidRDefault="00072534" w:rsidP="008F37BA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  <w:color w:val="393939"/>
          <w:spacing w:val="-2"/>
          <w:sz w:val="24"/>
          <w:szCs w:val="24"/>
        </w:rPr>
      </w:pPr>
    </w:p>
    <w:p w:rsidR="008F37BA" w:rsidRPr="00C837FC" w:rsidRDefault="008F37BA" w:rsidP="008F37BA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  <w:color w:val="393939"/>
          <w:spacing w:val="-2"/>
          <w:sz w:val="24"/>
          <w:szCs w:val="24"/>
        </w:rPr>
      </w:pPr>
      <w:r w:rsidRPr="00C837FC">
        <w:rPr>
          <w:rFonts w:ascii="Times New Roman" w:hAnsi="Times New Roman" w:cs="Times New Roman"/>
          <w:b/>
          <w:bCs/>
          <w:color w:val="393939"/>
          <w:spacing w:val="-2"/>
          <w:sz w:val="24"/>
          <w:szCs w:val="24"/>
        </w:rPr>
        <w:t>Практическая часть:</w:t>
      </w:r>
    </w:p>
    <w:p w:rsidR="008F37BA" w:rsidRPr="00C837FC" w:rsidRDefault="008F37BA" w:rsidP="008F37BA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  <w:color w:val="393939"/>
          <w:spacing w:val="-2"/>
          <w:sz w:val="24"/>
          <w:szCs w:val="24"/>
        </w:rPr>
      </w:pPr>
    </w:p>
    <w:tbl>
      <w:tblPr>
        <w:tblW w:w="10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"/>
        <w:gridCol w:w="1399"/>
        <w:gridCol w:w="7628"/>
      </w:tblGrid>
      <w:tr w:rsidR="008F37BA" w:rsidRPr="00C837FC" w:rsidTr="003076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BA" w:rsidRPr="00C837FC" w:rsidRDefault="008F37BA" w:rsidP="00307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№ урока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C837FC" w:rsidRDefault="008F37BA" w:rsidP="00307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практ</w:t>
            </w:r>
            <w:proofErr w:type="spellEnd"/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. работы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BA" w:rsidRPr="00C837FC" w:rsidRDefault="008F37BA" w:rsidP="00307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93939"/>
                <w:spacing w:val="4"/>
                <w:sz w:val="24"/>
                <w:szCs w:val="24"/>
              </w:rPr>
            </w:pPr>
          </w:p>
          <w:p w:rsidR="008F37BA" w:rsidRPr="00C837FC" w:rsidRDefault="008F37BA" w:rsidP="00307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color w:val="393939"/>
                <w:spacing w:val="4"/>
                <w:sz w:val="24"/>
                <w:szCs w:val="24"/>
              </w:rPr>
              <w:t>Темы практических работ</w:t>
            </w:r>
          </w:p>
        </w:tc>
      </w:tr>
      <w:tr w:rsidR="008F37BA" w:rsidRPr="00C837FC" w:rsidTr="003076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BA" w:rsidRPr="00C837FC" w:rsidRDefault="008F37BA" w:rsidP="00307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C837FC" w:rsidRDefault="008F37BA" w:rsidP="00307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473C42" w:rsidRDefault="008F37BA" w:rsidP="003076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3C42">
              <w:rPr>
                <w:rFonts w:ascii="Times New Roman" w:hAnsi="Times New Roman"/>
                <w:iCs/>
                <w:sz w:val="24"/>
                <w:szCs w:val="24"/>
              </w:rPr>
              <w:t>Проведение фенологических наблюдений за изменениями,  происходящими в жизни растений  осенью</w:t>
            </w:r>
          </w:p>
        </w:tc>
      </w:tr>
      <w:tr w:rsidR="008F37BA" w:rsidRPr="00C837FC" w:rsidTr="003076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BA" w:rsidRPr="00C837FC" w:rsidRDefault="008F37BA" w:rsidP="00307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C837FC" w:rsidRDefault="008F37BA" w:rsidP="00307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№    лаб. </w:t>
            </w:r>
            <w:r w:rsidRPr="00C837FC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работы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473C42" w:rsidRDefault="008F37BA" w:rsidP="003076A3">
            <w:pPr>
              <w:pStyle w:val="a3"/>
              <w:rPr>
                <w:rFonts w:ascii="Times New Roman" w:hAnsi="Times New Roman"/>
                <w:b/>
                <w:spacing w:val="4"/>
                <w:sz w:val="24"/>
                <w:szCs w:val="24"/>
              </w:rPr>
            </w:pPr>
          </w:p>
          <w:p w:rsidR="008F37BA" w:rsidRPr="00473C42" w:rsidRDefault="008F37BA" w:rsidP="003076A3">
            <w:pPr>
              <w:pStyle w:val="a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73C42">
              <w:rPr>
                <w:rFonts w:ascii="Times New Roman" w:hAnsi="Times New Roman"/>
                <w:b/>
                <w:spacing w:val="4"/>
                <w:sz w:val="24"/>
                <w:szCs w:val="24"/>
              </w:rPr>
              <w:t>Темы лабораторных работ</w:t>
            </w:r>
          </w:p>
        </w:tc>
      </w:tr>
      <w:tr w:rsidR="008F37BA" w:rsidRPr="00C837FC" w:rsidTr="003076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BA" w:rsidRPr="00C837FC" w:rsidRDefault="008F37BA" w:rsidP="00307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C837FC" w:rsidRDefault="008F37BA" w:rsidP="00307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473C42" w:rsidRDefault="008F37BA" w:rsidP="00307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C42">
              <w:rPr>
                <w:rFonts w:ascii="Times New Roman" w:hAnsi="Times New Roman" w:cs="Times New Roman"/>
                <w:sz w:val="24"/>
                <w:szCs w:val="24"/>
              </w:rPr>
              <w:t>Устройство увеличительных приборов</w:t>
            </w:r>
          </w:p>
        </w:tc>
      </w:tr>
      <w:tr w:rsidR="008F37BA" w:rsidRPr="00C837FC" w:rsidTr="003076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BA" w:rsidRPr="00C837FC" w:rsidRDefault="008F37BA" w:rsidP="00307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C837FC" w:rsidRDefault="008F37BA" w:rsidP="00307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473C42" w:rsidRDefault="008F37BA" w:rsidP="00307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C42">
              <w:rPr>
                <w:rFonts w:ascii="Times New Roman" w:hAnsi="Times New Roman" w:cs="Times New Roman"/>
                <w:sz w:val="24"/>
                <w:szCs w:val="24"/>
              </w:rPr>
              <w:t>Строение клеток кожицы чешуи лука</w:t>
            </w:r>
          </w:p>
        </w:tc>
      </w:tr>
      <w:tr w:rsidR="008F37BA" w:rsidRPr="00C837FC" w:rsidTr="003076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BA" w:rsidRPr="00C837FC" w:rsidRDefault="008F37BA" w:rsidP="00307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C837FC" w:rsidRDefault="008F37BA" w:rsidP="00307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473C42" w:rsidRDefault="008F37BA" w:rsidP="00307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C42">
              <w:rPr>
                <w:rFonts w:ascii="Times New Roman" w:hAnsi="Times New Roman" w:cs="Times New Roman"/>
                <w:sz w:val="24"/>
                <w:szCs w:val="24"/>
              </w:rPr>
              <w:t>Приготовление препаратов и изучение под микроскопом пластид в клетках листа элодеи, плодов томата, шиповника</w:t>
            </w:r>
          </w:p>
        </w:tc>
      </w:tr>
      <w:tr w:rsidR="008F37BA" w:rsidRPr="00C837FC" w:rsidTr="003076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BA" w:rsidRPr="00C837FC" w:rsidRDefault="008F37BA" w:rsidP="00307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C837FC" w:rsidRDefault="008F37BA" w:rsidP="00307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473C42" w:rsidRDefault="008F37BA" w:rsidP="00307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C42">
              <w:rPr>
                <w:rFonts w:ascii="Times New Roman" w:hAnsi="Times New Roman" w:cs="Times New Roman"/>
                <w:sz w:val="24"/>
                <w:szCs w:val="24"/>
              </w:rPr>
              <w:t>Приготовление препарата и изучение под микроскопом движения цитоплазмы в клетках листа элодеи</w:t>
            </w:r>
          </w:p>
        </w:tc>
      </w:tr>
      <w:tr w:rsidR="008F37BA" w:rsidRPr="00C837FC" w:rsidTr="003076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BA" w:rsidRPr="00C837FC" w:rsidRDefault="008F37BA" w:rsidP="00307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C837FC" w:rsidRDefault="008F37BA" w:rsidP="00307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473C42" w:rsidRDefault="008F37BA" w:rsidP="00307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C42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строения </w:t>
            </w:r>
            <w:proofErr w:type="spellStart"/>
            <w:r w:rsidRPr="00473C42">
              <w:rPr>
                <w:rFonts w:ascii="Times New Roman" w:hAnsi="Times New Roman" w:cs="Times New Roman"/>
                <w:sz w:val="24"/>
                <w:szCs w:val="24"/>
              </w:rPr>
              <w:t>мукора</w:t>
            </w:r>
            <w:proofErr w:type="spellEnd"/>
            <w:r w:rsidRPr="00473C42">
              <w:rPr>
                <w:rFonts w:ascii="Times New Roman" w:hAnsi="Times New Roman" w:cs="Times New Roman"/>
                <w:sz w:val="24"/>
                <w:szCs w:val="24"/>
              </w:rPr>
              <w:t xml:space="preserve"> и дрожжей</w:t>
            </w:r>
          </w:p>
        </w:tc>
      </w:tr>
      <w:tr w:rsidR="008F37BA" w:rsidRPr="00C837FC" w:rsidTr="003076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BA" w:rsidRPr="00C837FC" w:rsidRDefault="008F37BA" w:rsidP="00307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C837FC" w:rsidRDefault="008F37BA" w:rsidP="00307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473C42" w:rsidRDefault="008F37BA" w:rsidP="00307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C42">
              <w:rPr>
                <w:rFonts w:ascii="Times New Roman" w:hAnsi="Times New Roman" w:cs="Times New Roman"/>
                <w:sz w:val="24"/>
                <w:szCs w:val="24"/>
              </w:rPr>
              <w:t>Строение зеленых водорослей</w:t>
            </w:r>
          </w:p>
        </w:tc>
      </w:tr>
      <w:tr w:rsidR="008F37BA" w:rsidRPr="00C837FC" w:rsidTr="003076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BA" w:rsidRPr="00C837FC" w:rsidRDefault="008F37BA" w:rsidP="00307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C837FC" w:rsidRDefault="008F37BA" w:rsidP="00307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473C42" w:rsidRDefault="008F37BA" w:rsidP="00307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C42">
              <w:rPr>
                <w:rFonts w:ascii="Times New Roman" w:hAnsi="Times New Roman" w:cs="Times New Roman"/>
                <w:sz w:val="24"/>
                <w:szCs w:val="24"/>
              </w:rPr>
              <w:t>Строение мха (на местных видах)</w:t>
            </w:r>
          </w:p>
        </w:tc>
      </w:tr>
      <w:tr w:rsidR="008F37BA" w:rsidRPr="00C837FC" w:rsidTr="003076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BA" w:rsidRPr="00C837FC" w:rsidRDefault="008F37BA" w:rsidP="00307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C837FC" w:rsidRDefault="008F37BA" w:rsidP="00307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473C42" w:rsidRDefault="008F37BA" w:rsidP="00307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C42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</w:t>
            </w:r>
            <w:proofErr w:type="spellStart"/>
            <w:r w:rsidRPr="00473C42">
              <w:rPr>
                <w:rFonts w:ascii="Times New Roman" w:hAnsi="Times New Roman" w:cs="Times New Roman"/>
                <w:sz w:val="24"/>
                <w:szCs w:val="24"/>
              </w:rPr>
              <w:t>спороносящего</w:t>
            </w:r>
            <w:proofErr w:type="spellEnd"/>
            <w:r w:rsidRPr="00473C42">
              <w:rPr>
                <w:rFonts w:ascii="Times New Roman" w:hAnsi="Times New Roman" w:cs="Times New Roman"/>
                <w:sz w:val="24"/>
                <w:szCs w:val="24"/>
              </w:rPr>
              <w:t xml:space="preserve"> папоротника</w:t>
            </w:r>
          </w:p>
        </w:tc>
      </w:tr>
      <w:tr w:rsidR="008F37BA" w:rsidRPr="00C837FC" w:rsidTr="003076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BA" w:rsidRPr="00C837FC" w:rsidRDefault="008F37BA" w:rsidP="00307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C837FC" w:rsidRDefault="008F37BA" w:rsidP="00307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473C42" w:rsidRDefault="008F37BA" w:rsidP="00307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C42">
              <w:rPr>
                <w:rFonts w:ascii="Times New Roman" w:hAnsi="Times New Roman" w:cs="Times New Roman"/>
                <w:sz w:val="24"/>
                <w:szCs w:val="24"/>
              </w:rPr>
              <w:t>Строение хвои и шишек хвойных (на примере местных видов</w:t>
            </w:r>
          </w:p>
        </w:tc>
      </w:tr>
      <w:tr w:rsidR="008F37BA" w:rsidRPr="00C837FC" w:rsidTr="003076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BA" w:rsidRPr="00C837FC" w:rsidRDefault="008F37BA" w:rsidP="00307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C837FC" w:rsidRDefault="008F37BA" w:rsidP="00307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473C42" w:rsidRDefault="008F37BA" w:rsidP="00307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C42">
              <w:rPr>
                <w:rFonts w:ascii="Times New Roman" w:hAnsi="Times New Roman" w:cs="Times New Roman"/>
                <w:sz w:val="24"/>
                <w:szCs w:val="24"/>
              </w:rPr>
              <w:t>Строение цветкового растения</w:t>
            </w:r>
          </w:p>
        </w:tc>
      </w:tr>
      <w:tr w:rsidR="008F37BA" w:rsidRPr="00C837FC" w:rsidTr="003076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BA" w:rsidRPr="00C837FC" w:rsidRDefault="008F37BA" w:rsidP="00307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C837FC" w:rsidRDefault="008F37BA" w:rsidP="00307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Экскурсии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473C42" w:rsidRDefault="008F37BA" w:rsidP="003076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C42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>Темы экскурсий</w:t>
            </w:r>
          </w:p>
        </w:tc>
      </w:tr>
      <w:tr w:rsidR="008F37BA" w:rsidRPr="00C837FC" w:rsidTr="003076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BA" w:rsidRPr="00C837FC" w:rsidRDefault="008F37BA" w:rsidP="00307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C837FC" w:rsidRDefault="008F37BA" w:rsidP="00307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473C42" w:rsidRDefault="008F37BA" w:rsidP="00307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C42">
              <w:rPr>
                <w:rFonts w:ascii="Times New Roman" w:hAnsi="Times New Roman" w:cs="Times New Roman"/>
                <w:sz w:val="24"/>
                <w:szCs w:val="24"/>
              </w:rPr>
              <w:t>Осенние явления в жизни растений родного края.</w:t>
            </w:r>
          </w:p>
        </w:tc>
      </w:tr>
      <w:tr w:rsidR="008F37BA" w:rsidRPr="00C837FC" w:rsidTr="003076A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BA" w:rsidRPr="00C837FC" w:rsidRDefault="008F37BA" w:rsidP="00307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C837FC" w:rsidRDefault="008F37BA" w:rsidP="00307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BA" w:rsidRPr="00473C42" w:rsidRDefault="008F37BA" w:rsidP="00307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C42">
              <w:rPr>
                <w:rFonts w:ascii="Times New Roman" w:hAnsi="Times New Roman" w:cs="Times New Roman"/>
                <w:sz w:val="24"/>
                <w:szCs w:val="24"/>
              </w:rPr>
              <w:t>Весенние явления в жизни растений родного края.</w:t>
            </w:r>
          </w:p>
        </w:tc>
      </w:tr>
    </w:tbl>
    <w:p w:rsidR="008F37BA" w:rsidRPr="00C837FC" w:rsidRDefault="008F37BA" w:rsidP="008F37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37BA" w:rsidRPr="00C837FC" w:rsidRDefault="008F37BA" w:rsidP="008F37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37BA" w:rsidRPr="00C837FC" w:rsidRDefault="008F37BA" w:rsidP="008F37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37FC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 учебного процесса:</w:t>
      </w:r>
    </w:p>
    <w:p w:rsidR="008F37BA" w:rsidRPr="00C837FC" w:rsidRDefault="008F37BA" w:rsidP="008F37BA">
      <w:pPr>
        <w:spacing w:after="0" w:line="240" w:lineRule="auto"/>
        <w:ind w:left="66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sz w:val="24"/>
          <w:szCs w:val="24"/>
        </w:rPr>
        <w:t>1. Пасечник В. В. Биология. Бактерии. Грибы. Растения. 5 класс. Учебник / М.: Дрофа, 2015 г.</w:t>
      </w:r>
    </w:p>
    <w:p w:rsidR="008F37BA" w:rsidRPr="00C837FC" w:rsidRDefault="008F37BA" w:rsidP="008F37BA">
      <w:pPr>
        <w:spacing w:after="0" w:line="240" w:lineRule="auto"/>
        <w:ind w:left="66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sz w:val="24"/>
          <w:szCs w:val="24"/>
        </w:rPr>
        <w:t xml:space="preserve">2. </w:t>
      </w:r>
      <w:r w:rsidR="007551B0" w:rsidRPr="00C837FC">
        <w:rPr>
          <w:rFonts w:ascii="Times New Roman" w:hAnsi="Times New Roman" w:cs="Times New Roman"/>
          <w:sz w:val="24"/>
          <w:szCs w:val="24"/>
        </w:rPr>
        <w:t>Пасечник В. В. Биология. Бактерии. Грибы. Растения. 5 класс. Методическое пособие / М.: Дрофа, 2015 г.</w:t>
      </w:r>
    </w:p>
    <w:p w:rsidR="008F37BA" w:rsidRPr="00C837FC" w:rsidRDefault="008F37BA" w:rsidP="008F37BA">
      <w:pPr>
        <w:spacing w:after="0" w:line="240" w:lineRule="auto"/>
        <w:ind w:left="6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37BA" w:rsidRPr="00C837FC" w:rsidRDefault="008F37BA" w:rsidP="008F37BA">
      <w:pPr>
        <w:spacing w:after="0" w:line="240" w:lineRule="auto"/>
        <w:ind w:left="6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37FC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</w:t>
      </w:r>
    </w:p>
    <w:p w:rsidR="008F37BA" w:rsidRPr="00C837FC" w:rsidRDefault="008F37BA" w:rsidP="008F37BA">
      <w:pPr>
        <w:spacing w:after="0" w:line="240" w:lineRule="auto"/>
        <w:ind w:left="6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37FC">
        <w:rPr>
          <w:rFonts w:ascii="Times New Roman" w:hAnsi="Times New Roman" w:cs="Times New Roman"/>
          <w:b/>
          <w:sz w:val="24"/>
          <w:szCs w:val="24"/>
        </w:rPr>
        <w:t xml:space="preserve">учебного процесса: </w:t>
      </w:r>
      <w:r w:rsidRPr="00C837FC">
        <w:rPr>
          <w:rFonts w:ascii="Times New Roman" w:hAnsi="Times New Roman" w:cs="Times New Roman"/>
          <w:b/>
          <w:sz w:val="24"/>
          <w:szCs w:val="24"/>
          <w:lang w:val="en-US"/>
        </w:rPr>
        <w:t>MULTIMEDIA</w:t>
      </w:r>
      <w:r w:rsidRPr="00C837FC">
        <w:rPr>
          <w:rFonts w:ascii="Times New Roman" w:hAnsi="Times New Roman" w:cs="Times New Roman"/>
          <w:b/>
          <w:sz w:val="24"/>
          <w:szCs w:val="24"/>
        </w:rPr>
        <w:t xml:space="preserve"> – поддержка курса</w:t>
      </w:r>
    </w:p>
    <w:p w:rsidR="008F37BA" w:rsidRPr="00C837FC" w:rsidRDefault="008F37BA" w:rsidP="008F37BA">
      <w:pPr>
        <w:spacing w:after="0" w:line="240" w:lineRule="auto"/>
        <w:ind w:left="6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37FC">
        <w:rPr>
          <w:rFonts w:ascii="Times New Roman" w:hAnsi="Times New Roman" w:cs="Times New Roman"/>
          <w:b/>
          <w:sz w:val="24"/>
          <w:szCs w:val="24"/>
        </w:rPr>
        <w:t>«Биология. Бактерии. Грибы. Растения»</w:t>
      </w:r>
    </w:p>
    <w:p w:rsidR="008F37BA" w:rsidRPr="00C837FC" w:rsidRDefault="008F37BA" w:rsidP="008F37BA">
      <w:pPr>
        <w:numPr>
          <w:ilvl w:val="0"/>
          <w:numId w:val="5"/>
        </w:numPr>
        <w:tabs>
          <w:tab w:val="left" w:pos="424"/>
        </w:tabs>
        <w:suppressAutoHyphens/>
        <w:spacing w:after="0" w:line="240" w:lineRule="auto"/>
        <w:ind w:left="15" w:hanging="30"/>
        <w:jc w:val="both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sz w:val="24"/>
          <w:szCs w:val="24"/>
        </w:rPr>
        <w:t>Электронное приложение к программе В.В. Пасечник Биология: Бактерии, грибы, растения. 5 класс 2015 год</w:t>
      </w:r>
    </w:p>
    <w:p w:rsidR="008F37BA" w:rsidRPr="00C837FC" w:rsidRDefault="008F37BA" w:rsidP="008F37BA">
      <w:pPr>
        <w:numPr>
          <w:ilvl w:val="0"/>
          <w:numId w:val="5"/>
        </w:numPr>
        <w:tabs>
          <w:tab w:val="left" w:pos="424"/>
        </w:tabs>
        <w:suppressAutoHyphens/>
        <w:spacing w:after="0" w:line="240" w:lineRule="auto"/>
        <w:ind w:left="15" w:hanging="30"/>
        <w:jc w:val="both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b/>
          <w:sz w:val="24"/>
          <w:szCs w:val="24"/>
        </w:rPr>
        <w:t xml:space="preserve">Лабораторный практикум. Биология 6-11 класс </w:t>
      </w:r>
      <w:r w:rsidRPr="00C837FC">
        <w:rPr>
          <w:rFonts w:ascii="Times New Roman" w:hAnsi="Times New Roman" w:cs="Times New Roman"/>
          <w:sz w:val="24"/>
          <w:szCs w:val="24"/>
        </w:rPr>
        <w:t>(учебное электронное издание), Республиканский мультимедиа центр, 2004</w:t>
      </w:r>
    </w:p>
    <w:p w:rsidR="008F37BA" w:rsidRPr="00C837FC" w:rsidRDefault="008F37BA" w:rsidP="008F37BA">
      <w:pPr>
        <w:numPr>
          <w:ilvl w:val="0"/>
          <w:numId w:val="5"/>
        </w:numPr>
        <w:tabs>
          <w:tab w:val="left" w:pos="424"/>
        </w:tabs>
        <w:suppressAutoHyphens/>
        <w:spacing w:after="0" w:line="240" w:lineRule="auto"/>
        <w:ind w:left="15" w:hanging="30"/>
        <w:jc w:val="both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b/>
          <w:sz w:val="24"/>
          <w:szCs w:val="24"/>
        </w:rPr>
        <w:t>Биология. Растения. Бактерии. Грибы. Лишайники. 6 класс. Образовательный комплекс.</w:t>
      </w:r>
      <w:r w:rsidRPr="00C837FC">
        <w:rPr>
          <w:rFonts w:ascii="Times New Roman" w:hAnsi="Times New Roman" w:cs="Times New Roman"/>
          <w:sz w:val="24"/>
          <w:szCs w:val="24"/>
        </w:rPr>
        <w:t xml:space="preserve"> (электронное учебное издание), Фирма «1С», Издательский центр «</w:t>
      </w:r>
      <w:proofErr w:type="spellStart"/>
      <w:r w:rsidRPr="00C837FC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C837FC">
        <w:rPr>
          <w:rFonts w:ascii="Times New Roman" w:hAnsi="Times New Roman" w:cs="Times New Roman"/>
          <w:sz w:val="24"/>
          <w:szCs w:val="24"/>
        </w:rPr>
        <w:t>-Граф», 2007</w:t>
      </w:r>
    </w:p>
    <w:p w:rsidR="008F37BA" w:rsidRPr="00C837FC" w:rsidRDefault="008F37BA" w:rsidP="008F37BA">
      <w:pPr>
        <w:numPr>
          <w:ilvl w:val="0"/>
          <w:numId w:val="5"/>
        </w:numPr>
        <w:tabs>
          <w:tab w:val="left" w:pos="424"/>
        </w:tabs>
        <w:suppressAutoHyphens/>
        <w:spacing w:after="0" w:line="240" w:lineRule="auto"/>
        <w:ind w:left="15" w:hanging="30"/>
        <w:jc w:val="both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b/>
          <w:sz w:val="24"/>
          <w:szCs w:val="24"/>
        </w:rPr>
        <w:t>Биология 6 класс. Живой организм. Мультимедийное приложение к учебнику Н.И.Сонина</w:t>
      </w:r>
      <w:r w:rsidRPr="00C837FC">
        <w:rPr>
          <w:rFonts w:ascii="Times New Roman" w:hAnsi="Times New Roman" w:cs="Times New Roman"/>
          <w:sz w:val="24"/>
          <w:szCs w:val="24"/>
        </w:rPr>
        <w:t xml:space="preserve"> (электронное учебное издание), Дрофа, </w:t>
      </w:r>
      <w:proofErr w:type="spellStart"/>
      <w:r w:rsidRPr="00C837FC">
        <w:rPr>
          <w:rFonts w:ascii="Times New Roman" w:hAnsi="Times New Roman" w:cs="Times New Roman"/>
          <w:sz w:val="24"/>
          <w:szCs w:val="24"/>
        </w:rPr>
        <w:t>Физикон</w:t>
      </w:r>
      <w:proofErr w:type="spellEnd"/>
      <w:r w:rsidRPr="00C837FC">
        <w:rPr>
          <w:rFonts w:ascii="Times New Roman" w:hAnsi="Times New Roman" w:cs="Times New Roman"/>
          <w:sz w:val="24"/>
          <w:szCs w:val="24"/>
        </w:rPr>
        <w:t>, 2006</w:t>
      </w:r>
    </w:p>
    <w:p w:rsidR="008F37BA" w:rsidRPr="00C837FC" w:rsidRDefault="008F37BA" w:rsidP="008F37BA">
      <w:pPr>
        <w:numPr>
          <w:ilvl w:val="0"/>
          <w:numId w:val="5"/>
        </w:numPr>
        <w:tabs>
          <w:tab w:val="left" w:pos="424"/>
        </w:tabs>
        <w:suppressAutoHyphens/>
        <w:spacing w:after="0" w:line="240" w:lineRule="auto"/>
        <w:ind w:left="15" w:hanging="30"/>
        <w:jc w:val="both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b/>
          <w:sz w:val="24"/>
          <w:szCs w:val="24"/>
        </w:rPr>
        <w:t xml:space="preserve">Уроки биологии Кирилла и </w:t>
      </w:r>
      <w:proofErr w:type="spellStart"/>
      <w:r w:rsidRPr="00C837FC">
        <w:rPr>
          <w:rFonts w:ascii="Times New Roman" w:hAnsi="Times New Roman" w:cs="Times New Roman"/>
          <w:b/>
          <w:sz w:val="24"/>
          <w:szCs w:val="24"/>
        </w:rPr>
        <w:t>Мефодия</w:t>
      </w:r>
      <w:proofErr w:type="spellEnd"/>
      <w:r w:rsidRPr="00C837FC">
        <w:rPr>
          <w:rFonts w:ascii="Times New Roman" w:hAnsi="Times New Roman" w:cs="Times New Roman"/>
          <w:b/>
          <w:sz w:val="24"/>
          <w:szCs w:val="24"/>
        </w:rPr>
        <w:t xml:space="preserve">. Растения. Бактерии. Грибы. 6 класс </w:t>
      </w:r>
      <w:r w:rsidRPr="00C837FC">
        <w:rPr>
          <w:rFonts w:ascii="Times New Roman" w:hAnsi="Times New Roman" w:cs="Times New Roman"/>
          <w:sz w:val="24"/>
          <w:szCs w:val="24"/>
        </w:rPr>
        <w:t>(электронное учебное издание), ООО «</w:t>
      </w:r>
      <w:proofErr w:type="spellStart"/>
      <w:r w:rsidRPr="00C837FC">
        <w:rPr>
          <w:rFonts w:ascii="Times New Roman" w:hAnsi="Times New Roman" w:cs="Times New Roman"/>
          <w:sz w:val="24"/>
          <w:szCs w:val="24"/>
        </w:rPr>
        <w:t>Кириллл</w:t>
      </w:r>
      <w:proofErr w:type="spellEnd"/>
      <w:r w:rsidRPr="00C837FC">
        <w:rPr>
          <w:rFonts w:ascii="Times New Roman" w:hAnsi="Times New Roman" w:cs="Times New Roman"/>
          <w:sz w:val="24"/>
          <w:szCs w:val="24"/>
        </w:rPr>
        <w:t xml:space="preserve"> и Мефодий», 2004</w:t>
      </w:r>
    </w:p>
    <w:p w:rsidR="008F37BA" w:rsidRPr="00C837FC" w:rsidRDefault="008F37BA" w:rsidP="008F37BA">
      <w:pPr>
        <w:numPr>
          <w:ilvl w:val="0"/>
          <w:numId w:val="5"/>
        </w:numPr>
        <w:tabs>
          <w:tab w:val="left" w:pos="424"/>
        </w:tabs>
        <w:suppressAutoHyphens/>
        <w:spacing w:after="0" w:line="240" w:lineRule="auto"/>
        <w:ind w:left="15" w:hanging="30"/>
        <w:jc w:val="both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b/>
          <w:sz w:val="24"/>
          <w:szCs w:val="24"/>
        </w:rPr>
        <w:t xml:space="preserve">Электронный атлас для школьника. Ботаника 6-7 классы. </w:t>
      </w:r>
      <w:r w:rsidRPr="00C837FC">
        <w:rPr>
          <w:rFonts w:ascii="Times New Roman" w:hAnsi="Times New Roman" w:cs="Times New Roman"/>
          <w:sz w:val="24"/>
          <w:szCs w:val="24"/>
        </w:rPr>
        <w:t>(электронное учебное издание), Интерактивная линия, 2004</w:t>
      </w:r>
    </w:p>
    <w:p w:rsidR="008F37BA" w:rsidRPr="00C837FC" w:rsidRDefault="008F37BA" w:rsidP="008F37BA">
      <w:pPr>
        <w:numPr>
          <w:ilvl w:val="0"/>
          <w:numId w:val="5"/>
        </w:numPr>
        <w:tabs>
          <w:tab w:val="left" w:pos="424"/>
        </w:tabs>
        <w:suppressAutoHyphens/>
        <w:spacing w:after="0" w:line="240" w:lineRule="auto"/>
        <w:ind w:left="15" w:hanging="30"/>
        <w:jc w:val="both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b/>
          <w:sz w:val="24"/>
          <w:szCs w:val="24"/>
        </w:rPr>
        <w:t>Биология. Систематика растений (</w:t>
      </w:r>
      <w:proofErr w:type="spellStart"/>
      <w:r w:rsidRPr="00C837FC">
        <w:rPr>
          <w:rFonts w:ascii="Times New Roman" w:hAnsi="Times New Roman" w:cs="Times New Roman"/>
          <w:b/>
          <w:sz w:val="24"/>
          <w:szCs w:val="24"/>
        </w:rPr>
        <w:t>видеоиллюстрации</w:t>
      </w:r>
      <w:proofErr w:type="spellEnd"/>
      <w:r w:rsidRPr="00C837FC">
        <w:rPr>
          <w:rFonts w:ascii="Times New Roman" w:hAnsi="Times New Roman" w:cs="Times New Roman"/>
          <w:b/>
          <w:sz w:val="24"/>
          <w:szCs w:val="24"/>
        </w:rPr>
        <w:t xml:space="preserve">). Часть 1. Отдел Моховидные. Отдел Плауновидные. Отдел Хвощевидные. Отдел папоротниковидные. </w:t>
      </w:r>
      <w:r w:rsidRPr="00C837FC">
        <w:rPr>
          <w:rFonts w:ascii="Times New Roman" w:hAnsi="Times New Roman" w:cs="Times New Roman"/>
          <w:sz w:val="24"/>
          <w:szCs w:val="24"/>
        </w:rPr>
        <w:t>ООО «Телекомпания СГУ ТВ», 2006</w:t>
      </w:r>
    </w:p>
    <w:p w:rsidR="008F37BA" w:rsidRPr="00C837FC" w:rsidRDefault="008F37BA" w:rsidP="008F37BA">
      <w:pPr>
        <w:numPr>
          <w:ilvl w:val="0"/>
          <w:numId w:val="5"/>
        </w:numPr>
        <w:tabs>
          <w:tab w:val="left" w:pos="424"/>
        </w:tabs>
        <w:suppressAutoHyphens/>
        <w:spacing w:after="0" w:line="240" w:lineRule="auto"/>
        <w:ind w:left="15" w:hanging="30"/>
        <w:jc w:val="both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b/>
          <w:sz w:val="24"/>
          <w:szCs w:val="24"/>
        </w:rPr>
        <w:t>Биология. Систематика растений (</w:t>
      </w:r>
      <w:proofErr w:type="spellStart"/>
      <w:r w:rsidRPr="00C837FC">
        <w:rPr>
          <w:rFonts w:ascii="Times New Roman" w:hAnsi="Times New Roman" w:cs="Times New Roman"/>
          <w:b/>
          <w:sz w:val="24"/>
          <w:szCs w:val="24"/>
        </w:rPr>
        <w:t>видеоиллюстрации</w:t>
      </w:r>
      <w:proofErr w:type="spellEnd"/>
      <w:r w:rsidRPr="00C837FC">
        <w:rPr>
          <w:rFonts w:ascii="Times New Roman" w:hAnsi="Times New Roman" w:cs="Times New Roman"/>
          <w:b/>
          <w:sz w:val="24"/>
          <w:szCs w:val="24"/>
        </w:rPr>
        <w:t xml:space="preserve">). Часть 2. Отдел Голосеменные. </w:t>
      </w:r>
      <w:r w:rsidRPr="00C837FC">
        <w:rPr>
          <w:rFonts w:ascii="Times New Roman" w:hAnsi="Times New Roman" w:cs="Times New Roman"/>
          <w:sz w:val="24"/>
          <w:szCs w:val="24"/>
        </w:rPr>
        <w:t>ООО «Телекомпания СГУ ТВ», 2006</w:t>
      </w:r>
    </w:p>
    <w:p w:rsidR="008F37BA" w:rsidRPr="00C837FC" w:rsidRDefault="008F37BA" w:rsidP="008F37BA">
      <w:pPr>
        <w:numPr>
          <w:ilvl w:val="0"/>
          <w:numId w:val="5"/>
        </w:numPr>
        <w:tabs>
          <w:tab w:val="left" w:pos="424"/>
        </w:tabs>
        <w:suppressAutoHyphens/>
        <w:spacing w:after="0" w:line="240" w:lineRule="auto"/>
        <w:ind w:left="15" w:hanging="30"/>
        <w:jc w:val="both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b/>
          <w:sz w:val="24"/>
          <w:szCs w:val="24"/>
        </w:rPr>
        <w:t xml:space="preserve">Биология 6-9 класс </w:t>
      </w:r>
      <w:r w:rsidRPr="00C837FC">
        <w:rPr>
          <w:rFonts w:ascii="Times New Roman" w:hAnsi="Times New Roman" w:cs="Times New Roman"/>
          <w:sz w:val="24"/>
          <w:szCs w:val="24"/>
        </w:rPr>
        <w:t>(электронная библиотека)</w:t>
      </w:r>
    </w:p>
    <w:p w:rsidR="008F37BA" w:rsidRPr="00C837FC" w:rsidRDefault="008F37BA" w:rsidP="008F37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37FC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БИОЛОГИИ</w:t>
      </w:r>
    </w:p>
    <w:p w:rsidR="008F37BA" w:rsidRPr="00C837FC" w:rsidRDefault="008F37BA" w:rsidP="008F37B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837FC">
        <w:rPr>
          <w:rFonts w:ascii="Times New Roman" w:hAnsi="Times New Roman" w:cs="Times New Roman"/>
          <w:sz w:val="24"/>
          <w:szCs w:val="24"/>
        </w:rPr>
        <w:t xml:space="preserve">Деятельность образовательного учреждения общего образования в обучении биологии должна быть направлена на достижение обучающимися следующих </w:t>
      </w:r>
      <w:r w:rsidRPr="00C837FC">
        <w:rPr>
          <w:rFonts w:ascii="Times New Roman" w:hAnsi="Times New Roman" w:cs="Times New Roman"/>
          <w:b/>
          <w:i/>
          <w:sz w:val="24"/>
          <w:szCs w:val="24"/>
        </w:rPr>
        <w:t>личностных результатов:</w:t>
      </w:r>
    </w:p>
    <w:p w:rsidR="008F37BA" w:rsidRPr="00C837FC" w:rsidRDefault="008F37BA" w:rsidP="008F37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sz w:val="24"/>
          <w:szCs w:val="24"/>
        </w:rPr>
        <w:t xml:space="preserve">1) знание основных принципов и правил отношения к живой природе, основ здорового образа жизни и </w:t>
      </w:r>
      <w:proofErr w:type="spellStart"/>
      <w:r w:rsidRPr="00C837FC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C837FC">
        <w:rPr>
          <w:rFonts w:ascii="Times New Roman" w:hAnsi="Times New Roman" w:cs="Times New Roman"/>
          <w:sz w:val="24"/>
          <w:szCs w:val="24"/>
        </w:rPr>
        <w:t xml:space="preserve"> технологий;</w:t>
      </w:r>
    </w:p>
    <w:p w:rsidR="008F37BA" w:rsidRPr="00C837FC" w:rsidRDefault="008F37BA" w:rsidP="008F37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sz w:val="24"/>
          <w:szCs w:val="24"/>
        </w:rPr>
        <w:t>2) реализация установок здорового образа жизни</w:t>
      </w:r>
    </w:p>
    <w:p w:rsidR="008F37BA" w:rsidRPr="00C837FC" w:rsidRDefault="008F37BA" w:rsidP="008F37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sz w:val="24"/>
          <w:szCs w:val="24"/>
        </w:rPr>
        <w:lastRenderedPageBreak/>
        <w:t xml:space="preserve">3) </w:t>
      </w:r>
      <w:proofErr w:type="spellStart"/>
      <w:r w:rsidRPr="00C837F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837FC">
        <w:rPr>
          <w:rFonts w:ascii="Times New Roman" w:hAnsi="Times New Roman" w:cs="Times New Roman"/>
          <w:sz w:val="24"/>
          <w:szCs w:val="24"/>
        </w:rPr>
        <w:t xml:space="preserve"> познавательных интересов и мотивов, направленных на изучение живой природы,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</w:r>
    </w:p>
    <w:p w:rsidR="008F37BA" w:rsidRPr="00C837FC" w:rsidRDefault="008F37BA" w:rsidP="008F37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837FC">
        <w:rPr>
          <w:rFonts w:ascii="Times New Roman" w:hAnsi="Times New Roman" w:cs="Times New Roman"/>
          <w:b/>
          <w:i/>
          <w:sz w:val="24"/>
          <w:szCs w:val="24"/>
        </w:rPr>
        <w:t>Метапредметными</w:t>
      </w:r>
      <w:proofErr w:type="spellEnd"/>
      <w:r w:rsidRPr="00C837FC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результатами</w:t>
      </w:r>
      <w:r w:rsidRPr="00C837FC">
        <w:rPr>
          <w:rFonts w:ascii="Times New Roman" w:hAnsi="Times New Roman" w:cs="Times New Roman"/>
          <w:sz w:val="24"/>
          <w:szCs w:val="24"/>
        </w:rPr>
        <w:t xml:space="preserve"> освоения выпускниками основной школы программы по биологии являются:</w:t>
      </w:r>
    </w:p>
    <w:p w:rsidR="008F37BA" w:rsidRPr="00C837FC" w:rsidRDefault="008F37BA" w:rsidP="008F37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sz w:val="24"/>
          <w:szCs w:val="24"/>
        </w:rPr>
        <w:t>1) овладение составляющими исследовательской и проектной деятельности, включая умения видеть проблему, ставить вопросы, выдвигать гипотезы,</w:t>
      </w:r>
    </w:p>
    <w:p w:rsidR="008F37BA" w:rsidRPr="00C837FC" w:rsidRDefault="008F37BA" w:rsidP="008F37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sz w:val="24"/>
          <w:szCs w:val="24"/>
        </w:rPr>
        <w:t xml:space="preserve">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 </w:t>
      </w:r>
    </w:p>
    <w:p w:rsidR="008F37BA" w:rsidRPr="00C837FC" w:rsidRDefault="008F37BA" w:rsidP="008F37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sz w:val="24"/>
          <w:szCs w:val="24"/>
        </w:rPr>
        <w:t>2) умения работать с разными источниками биологической информации: находить биологическую   информацию   в   различных 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8F37BA" w:rsidRPr="00C837FC" w:rsidRDefault="008F37BA" w:rsidP="008F37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sz w:val="24"/>
          <w:szCs w:val="24"/>
        </w:rPr>
        <w:t>3) 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8F37BA" w:rsidRPr="00C837FC" w:rsidRDefault="008F37BA" w:rsidP="008F37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sz w:val="24"/>
          <w:szCs w:val="24"/>
        </w:rPr>
        <w:t>4) умения адекватно использовать речевые средства для дискуссии и аргументации своей позиции, сравнивать разные точки зрения, аргументировать</w:t>
      </w:r>
    </w:p>
    <w:p w:rsidR="008F37BA" w:rsidRPr="00C837FC" w:rsidRDefault="008F37BA" w:rsidP="008F37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sz w:val="24"/>
          <w:szCs w:val="24"/>
        </w:rPr>
        <w:t>свою точку зрения, отстаивать свою позицию.</w:t>
      </w:r>
    </w:p>
    <w:p w:rsidR="008F37BA" w:rsidRPr="00C837FC" w:rsidRDefault="008F37BA" w:rsidP="008F37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b/>
          <w:i/>
          <w:sz w:val="24"/>
          <w:szCs w:val="24"/>
        </w:rPr>
        <w:t>Предметными результатами</w:t>
      </w:r>
      <w:r w:rsidRPr="00C837FC">
        <w:rPr>
          <w:rFonts w:ascii="Times New Roman" w:hAnsi="Times New Roman" w:cs="Times New Roman"/>
          <w:sz w:val="24"/>
          <w:szCs w:val="24"/>
        </w:rPr>
        <w:t xml:space="preserve"> освоения выпускниками основной школы программы по биологии являются:</w:t>
      </w:r>
    </w:p>
    <w:p w:rsidR="008F37BA" w:rsidRPr="00C837FC" w:rsidRDefault="008F37BA" w:rsidP="008F37B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837FC">
        <w:rPr>
          <w:rFonts w:ascii="Times New Roman" w:hAnsi="Times New Roman" w:cs="Times New Roman"/>
          <w:sz w:val="24"/>
          <w:szCs w:val="24"/>
        </w:rPr>
        <w:t xml:space="preserve">1. </w:t>
      </w:r>
      <w:r w:rsidRPr="00C837FC">
        <w:rPr>
          <w:rFonts w:ascii="Times New Roman" w:hAnsi="Times New Roman" w:cs="Times New Roman"/>
          <w:sz w:val="24"/>
          <w:szCs w:val="24"/>
          <w:u w:val="single"/>
        </w:rPr>
        <w:t>В познавательной (интеллектуальной) сфере:</w:t>
      </w:r>
    </w:p>
    <w:p w:rsidR="008F37BA" w:rsidRPr="00C837FC" w:rsidRDefault="008F37BA" w:rsidP="008F37BA">
      <w:pPr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sz w:val="24"/>
          <w:szCs w:val="24"/>
        </w:rPr>
        <w:t>выделение 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превращения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превращения энергии в экосистемах);</w:t>
      </w:r>
    </w:p>
    <w:p w:rsidR="008F37BA" w:rsidRPr="00C837FC" w:rsidRDefault="008F37BA" w:rsidP="008F37BA">
      <w:pPr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sz w:val="24"/>
          <w:szCs w:val="24"/>
        </w:rPr>
        <w:t>приведение 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растениями, животными, бактериями, грибами и вирусами, травматизма, стрессов, ВИЧ-инфекции, вредных привычек, нарушения осанки, зрения, слуха, инфекционных и простудных заболеваний;</w:t>
      </w:r>
    </w:p>
    <w:p w:rsidR="008F37BA" w:rsidRPr="00C837FC" w:rsidRDefault="008F37BA" w:rsidP="008F37BA">
      <w:pPr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sz w:val="24"/>
          <w:szCs w:val="24"/>
        </w:rPr>
        <w:t>классификация — определение принадлежности биологических объектов к определенной систематической группе;</w:t>
      </w:r>
    </w:p>
    <w:p w:rsidR="008F37BA" w:rsidRPr="00C837FC" w:rsidRDefault="008F37BA" w:rsidP="008F37BA">
      <w:pPr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sz w:val="24"/>
          <w:szCs w:val="24"/>
        </w:rPr>
        <w:t>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</w:p>
    <w:p w:rsidR="008F37BA" w:rsidRPr="00C837FC" w:rsidRDefault="008F37BA" w:rsidP="008F37BA">
      <w:pPr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sz w:val="24"/>
          <w:szCs w:val="24"/>
        </w:rPr>
        <w:t>различение на таблицах частей и органоидов клетки, органов и систем органов человека; на живых объектах и таблицах органов цветкового растения,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животных, съедобных и ядовитых грибов, опасных для человека растений и животных;</w:t>
      </w:r>
    </w:p>
    <w:p w:rsidR="008F37BA" w:rsidRPr="00C837FC" w:rsidRDefault="008F37BA" w:rsidP="008F37BA">
      <w:pPr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sz w:val="24"/>
          <w:szCs w:val="24"/>
        </w:rPr>
        <w:t>сравнение биологических объектов и процессов, умение делать выводы и умозаключения на основе сравнения;</w:t>
      </w:r>
    </w:p>
    <w:p w:rsidR="008F37BA" w:rsidRPr="00C837FC" w:rsidRDefault="008F37BA" w:rsidP="008F37BA">
      <w:pPr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sz w:val="24"/>
          <w:szCs w:val="24"/>
        </w:rPr>
        <w:t>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</w:r>
    </w:p>
    <w:p w:rsidR="008F37BA" w:rsidRPr="00C837FC" w:rsidRDefault="008F37BA" w:rsidP="008F37BA">
      <w:pPr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sz w:val="24"/>
          <w:szCs w:val="24"/>
        </w:rPr>
        <w:lastRenderedPageBreak/>
        <w:t>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8F37BA" w:rsidRPr="00C837FC" w:rsidRDefault="008F37BA" w:rsidP="008F37B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837FC">
        <w:rPr>
          <w:rFonts w:ascii="Times New Roman" w:hAnsi="Times New Roman" w:cs="Times New Roman"/>
          <w:sz w:val="24"/>
          <w:szCs w:val="24"/>
        </w:rPr>
        <w:t xml:space="preserve">2. </w:t>
      </w:r>
      <w:r w:rsidRPr="00C837FC">
        <w:rPr>
          <w:rFonts w:ascii="Times New Roman" w:hAnsi="Times New Roman" w:cs="Times New Roman"/>
          <w:sz w:val="24"/>
          <w:szCs w:val="24"/>
          <w:u w:val="single"/>
        </w:rPr>
        <w:t>В ценностно-ориентационной сфере:</w:t>
      </w:r>
    </w:p>
    <w:p w:rsidR="008F37BA" w:rsidRPr="00C837FC" w:rsidRDefault="008F37BA" w:rsidP="008F37BA">
      <w:pPr>
        <w:numPr>
          <w:ilvl w:val="0"/>
          <w:numId w:val="7"/>
        </w:numPr>
        <w:tabs>
          <w:tab w:val="left" w:pos="284"/>
        </w:tabs>
        <w:suppressAutoHyphens/>
        <w:spacing w:after="0" w:line="240" w:lineRule="auto"/>
        <w:ind w:left="0" w:firstLine="15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sz w:val="24"/>
          <w:szCs w:val="24"/>
        </w:rPr>
        <w:t>знание основных правил поведения в природе и основ здорового образа жизни;</w:t>
      </w:r>
    </w:p>
    <w:p w:rsidR="008F37BA" w:rsidRPr="00C837FC" w:rsidRDefault="008F37BA" w:rsidP="008F37BA">
      <w:pPr>
        <w:numPr>
          <w:ilvl w:val="0"/>
          <w:numId w:val="7"/>
        </w:numPr>
        <w:tabs>
          <w:tab w:val="left" w:pos="284"/>
        </w:tabs>
        <w:suppressAutoHyphens/>
        <w:spacing w:after="0" w:line="240" w:lineRule="auto"/>
        <w:ind w:left="0" w:firstLine="15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sz w:val="24"/>
          <w:szCs w:val="24"/>
        </w:rPr>
        <w:t>анализ и оценка последствий деятельности человека в природе, влияния факторов риска на здоровье человека.</w:t>
      </w:r>
    </w:p>
    <w:p w:rsidR="008F37BA" w:rsidRPr="00C837FC" w:rsidRDefault="008F37BA" w:rsidP="008F37B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837FC">
        <w:rPr>
          <w:rFonts w:ascii="Times New Roman" w:hAnsi="Times New Roman" w:cs="Times New Roman"/>
          <w:sz w:val="24"/>
          <w:szCs w:val="24"/>
        </w:rPr>
        <w:t xml:space="preserve">3. </w:t>
      </w:r>
      <w:r w:rsidRPr="00C837FC">
        <w:rPr>
          <w:rFonts w:ascii="Times New Roman" w:hAnsi="Times New Roman" w:cs="Times New Roman"/>
          <w:sz w:val="24"/>
          <w:szCs w:val="24"/>
          <w:u w:val="single"/>
        </w:rPr>
        <w:t>В сфере трудовой деятельности:</w:t>
      </w:r>
    </w:p>
    <w:p w:rsidR="008F37BA" w:rsidRPr="00C837FC" w:rsidRDefault="008F37BA" w:rsidP="008F37BA">
      <w:pPr>
        <w:numPr>
          <w:ilvl w:val="0"/>
          <w:numId w:val="8"/>
        </w:numPr>
        <w:tabs>
          <w:tab w:val="left" w:pos="284"/>
        </w:tabs>
        <w:suppressAutoHyphens/>
        <w:spacing w:after="0" w:line="240" w:lineRule="auto"/>
        <w:ind w:left="15" w:firstLine="15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sz w:val="24"/>
          <w:szCs w:val="24"/>
        </w:rPr>
        <w:t>знание и соблюдение правил работы в кабинете биологии;</w:t>
      </w:r>
    </w:p>
    <w:p w:rsidR="008F37BA" w:rsidRPr="00C837FC" w:rsidRDefault="008F37BA" w:rsidP="008F37BA">
      <w:pPr>
        <w:numPr>
          <w:ilvl w:val="0"/>
          <w:numId w:val="8"/>
        </w:numPr>
        <w:tabs>
          <w:tab w:val="left" w:pos="284"/>
        </w:tabs>
        <w:suppressAutoHyphens/>
        <w:spacing w:after="0" w:line="240" w:lineRule="auto"/>
        <w:ind w:left="15" w:firstLine="15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sz w:val="24"/>
          <w:szCs w:val="24"/>
        </w:rPr>
        <w:t>соблюдение правил работы с биологическими приборами и инструментами (</w:t>
      </w:r>
      <w:proofErr w:type="spellStart"/>
      <w:r w:rsidRPr="00C837FC">
        <w:rPr>
          <w:rFonts w:ascii="Times New Roman" w:hAnsi="Times New Roman" w:cs="Times New Roman"/>
          <w:sz w:val="24"/>
          <w:szCs w:val="24"/>
        </w:rPr>
        <w:t>препаровальные</w:t>
      </w:r>
      <w:proofErr w:type="spellEnd"/>
      <w:r w:rsidRPr="00C837FC">
        <w:rPr>
          <w:rFonts w:ascii="Times New Roman" w:hAnsi="Times New Roman" w:cs="Times New Roman"/>
          <w:sz w:val="24"/>
          <w:szCs w:val="24"/>
        </w:rPr>
        <w:t xml:space="preserve"> иглы, скальпели, лупы, микроскопы).</w:t>
      </w:r>
    </w:p>
    <w:p w:rsidR="008F37BA" w:rsidRPr="00C837FC" w:rsidRDefault="008F37BA" w:rsidP="008F37B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837FC">
        <w:rPr>
          <w:rFonts w:ascii="Times New Roman" w:hAnsi="Times New Roman" w:cs="Times New Roman"/>
          <w:sz w:val="24"/>
          <w:szCs w:val="24"/>
        </w:rPr>
        <w:t xml:space="preserve">4. </w:t>
      </w:r>
      <w:r w:rsidRPr="00C837FC">
        <w:rPr>
          <w:rFonts w:ascii="Times New Roman" w:hAnsi="Times New Roman" w:cs="Times New Roman"/>
          <w:sz w:val="24"/>
          <w:szCs w:val="24"/>
          <w:u w:val="single"/>
        </w:rPr>
        <w:t>В сфере физической деятельности:</w:t>
      </w:r>
    </w:p>
    <w:p w:rsidR="008F37BA" w:rsidRPr="00C837FC" w:rsidRDefault="008F37BA" w:rsidP="008F37BA">
      <w:pPr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-15" w:firstLine="15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sz w:val="24"/>
          <w:szCs w:val="24"/>
        </w:rPr>
        <w:t>освоение приемов 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ухода за ними; проведения наблюдений за состоянием собственного организма.</w:t>
      </w:r>
    </w:p>
    <w:p w:rsidR="008F37BA" w:rsidRPr="00C837FC" w:rsidRDefault="008F37BA" w:rsidP="008F37B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837FC">
        <w:rPr>
          <w:rFonts w:ascii="Times New Roman" w:hAnsi="Times New Roman" w:cs="Times New Roman"/>
          <w:sz w:val="24"/>
          <w:szCs w:val="24"/>
        </w:rPr>
        <w:t xml:space="preserve">5. </w:t>
      </w:r>
      <w:r w:rsidRPr="00C837FC">
        <w:rPr>
          <w:rFonts w:ascii="Times New Roman" w:hAnsi="Times New Roman" w:cs="Times New Roman"/>
          <w:sz w:val="24"/>
          <w:szCs w:val="24"/>
          <w:u w:val="single"/>
        </w:rPr>
        <w:t>В эстетической сфере:</w:t>
      </w:r>
    </w:p>
    <w:p w:rsidR="008F37BA" w:rsidRPr="00C837FC" w:rsidRDefault="008F37BA" w:rsidP="008F37BA">
      <w:pPr>
        <w:numPr>
          <w:ilvl w:val="0"/>
          <w:numId w:val="10"/>
        </w:numPr>
        <w:tabs>
          <w:tab w:val="left" w:pos="284"/>
        </w:tabs>
        <w:suppressAutoHyphens/>
        <w:spacing w:after="0" w:line="240" w:lineRule="auto"/>
        <w:ind w:left="0" w:hanging="15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sz w:val="24"/>
          <w:szCs w:val="24"/>
        </w:rPr>
        <w:t>овладение умением оценивать с эстетической точки зрения объекты живой природы.</w:t>
      </w:r>
    </w:p>
    <w:p w:rsidR="008F37BA" w:rsidRDefault="008F37BA" w:rsidP="008F37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5F4A" w:rsidRPr="00967CBE" w:rsidRDefault="00325F4A" w:rsidP="00325F4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67CBE">
        <w:rPr>
          <w:rFonts w:ascii="Times New Roman" w:hAnsi="Times New Roman"/>
          <w:sz w:val="24"/>
          <w:szCs w:val="24"/>
        </w:rPr>
        <w:t xml:space="preserve">Тематическое планирование программы </w:t>
      </w:r>
      <w:r w:rsidRPr="00967CBE">
        <w:rPr>
          <w:rFonts w:ascii="Times New Roman" w:hAnsi="Times New Roman"/>
          <w:b/>
          <w:sz w:val="24"/>
          <w:szCs w:val="24"/>
        </w:rPr>
        <w:t xml:space="preserve"> </w:t>
      </w:r>
    </w:p>
    <w:p w:rsidR="00325F4A" w:rsidRPr="00967CBE" w:rsidRDefault="00325F4A" w:rsidP="00325F4A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67CBE">
        <w:rPr>
          <w:rFonts w:ascii="Times New Roman" w:hAnsi="Times New Roman"/>
          <w:sz w:val="24"/>
          <w:szCs w:val="24"/>
        </w:rPr>
        <w:t>«БИОЛОГИЯ. Бактерии, грибы, растения. 5 КЛАСС»</w:t>
      </w:r>
    </w:p>
    <w:p w:rsidR="00325F4A" w:rsidRPr="00967CBE" w:rsidRDefault="00325F4A" w:rsidP="00325F4A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67CBE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9</w:t>
      </w:r>
      <w:r w:rsidRPr="00967CBE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967CBE">
        <w:rPr>
          <w:rFonts w:ascii="Times New Roman" w:hAnsi="Times New Roman"/>
          <w:sz w:val="24"/>
          <w:szCs w:val="24"/>
        </w:rPr>
        <w:t xml:space="preserve"> учебный год.</w:t>
      </w:r>
    </w:p>
    <w:p w:rsidR="00325F4A" w:rsidRPr="00967CBE" w:rsidRDefault="00325F4A" w:rsidP="00325F4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pPr w:leftFromText="180" w:rightFromText="180" w:vertAnchor="text" w:tblpX="-1168" w:tblpY="1"/>
        <w:tblOverlap w:val="never"/>
        <w:tblW w:w="7422" w:type="dxa"/>
        <w:tblLayout w:type="fixed"/>
        <w:tblLook w:val="04A0" w:firstRow="1" w:lastRow="0" w:firstColumn="1" w:lastColumn="0" w:noHBand="0" w:noVBand="1"/>
      </w:tblPr>
      <w:tblGrid>
        <w:gridCol w:w="531"/>
        <w:gridCol w:w="5389"/>
        <w:gridCol w:w="1502"/>
      </w:tblGrid>
      <w:tr w:rsidR="00325F4A" w:rsidRPr="00967CBE" w:rsidTr="00325F4A">
        <w:trPr>
          <w:trHeight w:val="276"/>
        </w:trPr>
        <w:tc>
          <w:tcPr>
            <w:tcW w:w="531" w:type="dxa"/>
            <w:vMerge w:val="restart"/>
          </w:tcPr>
          <w:p w:rsidR="00325F4A" w:rsidRPr="00967CBE" w:rsidRDefault="00325F4A" w:rsidP="00F603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389" w:type="dxa"/>
            <w:vMerge w:val="restart"/>
          </w:tcPr>
          <w:p w:rsidR="00325F4A" w:rsidRPr="00967CBE" w:rsidRDefault="00325F4A" w:rsidP="00F60340">
            <w:pPr>
              <w:ind w:right="-17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502" w:type="dxa"/>
            <w:vMerge w:val="restart"/>
          </w:tcPr>
          <w:p w:rsidR="00325F4A" w:rsidRPr="00967CBE" w:rsidRDefault="00325F4A" w:rsidP="00F603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b/>
                <w:sz w:val="24"/>
                <w:szCs w:val="24"/>
              </w:rPr>
              <w:t>Дата по плану</w:t>
            </w:r>
          </w:p>
        </w:tc>
      </w:tr>
      <w:tr w:rsidR="00325F4A" w:rsidRPr="00967CBE" w:rsidTr="00325F4A">
        <w:trPr>
          <w:trHeight w:val="276"/>
        </w:trPr>
        <w:tc>
          <w:tcPr>
            <w:tcW w:w="531" w:type="dxa"/>
            <w:vMerge/>
          </w:tcPr>
          <w:p w:rsidR="00325F4A" w:rsidRPr="00967CBE" w:rsidRDefault="00325F4A" w:rsidP="00F603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9" w:type="dxa"/>
            <w:vMerge/>
          </w:tcPr>
          <w:p w:rsidR="00325F4A" w:rsidRPr="00967CBE" w:rsidRDefault="00325F4A" w:rsidP="00F603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2" w:type="dxa"/>
            <w:vMerge/>
          </w:tcPr>
          <w:p w:rsidR="00325F4A" w:rsidRPr="00967CBE" w:rsidRDefault="00325F4A" w:rsidP="00F603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F4A" w:rsidRPr="00967CBE" w:rsidTr="00325F4A">
        <w:tc>
          <w:tcPr>
            <w:tcW w:w="531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9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1.Биология – наука о живой природе.</w:t>
            </w:r>
          </w:p>
        </w:tc>
        <w:tc>
          <w:tcPr>
            <w:tcW w:w="1502" w:type="dxa"/>
          </w:tcPr>
          <w:p w:rsidR="00325F4A" w:rsidRPr="00967CBE" w:rsidRDefault="00325F4A" w:rsidP="00F603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67CBE">
              <w:rPr>
                <w:rFonts w:ascii="Times New Roman" w:hAnsi="Times New Roman"/>
                <w:sz w:val="24"/>
                <w:szCs w:val="24"/>
              </w:rPr>
              <w:t>1 неделя 09</w:t>
            </w:r>
          </w:p>
        </w:tc>
      </w:tr>
      <w:tr w:rsidR="00325F4A" w:rsidRPr="00967CBE" w:rsidTr="00325F4A">
        <w:tc>
          <w:tcPr>
            <w:tcW w:w="531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9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2.Методы исследования в биологии.</w:t>
            </w:r>
          </w:p>
          <w:p w:rsidR="00325F4A" w:rsidRPr="00967CBE" w:rsidRDefault="00325F4A" w:rsidP="00F603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67CBE">
              <w:rPr>
                <w:rFonts w:ascii="Times New Roman" w:hAnsi="Times New Roman"/>
                <w:sz w:val="24"/>
                <w:szCs w:val="24"/>
              </w:rPr>
              <w:t xml:space="preserve">@ </w:t>
            </w:r>
            <w:r w:rsidRPr="00967CBE">
              <w:rPr>
                <w:rFonts w:ascii="Times New Roman" w:hAnsi="Times New Roman"/>
                <w:iCs/>
                <w:sz w:val="24"/>
                <w:szCs w:val="24"/>
              </w:rPr>
              <w:t>Пр. раб. №1  «Проведение фенологических наблюдений за изменениями, происходящими в жизни растений осенью»</w:t>
            </w:r>
          </w:p>
        </w:tc>
        <w:tc>
          <w:tcPr>
            <w:tcW w:w="1502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2 неделя 09</w:t>
            </w:r>
          </w:p>
        </w:tc>
      </w:tr>
      <w:tr w:rsidR="00325F4A" w:rsidRPr="00967CBE" w:rsidTr="00325F4A">
        <w:tc>
          <w:tcPr>
            <w:tcW w:w="531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9" w:type="dxa"/>
          </w:tcPr>
          <w:p w:rsidR="00325F4A" w:rsidRPr="00967CBE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3.Разнообразие живой природы. Царства живых организмов</w:t>
            </w:r>
            <w:r w:rsidRPr="00967CBE">
              <w:rPr>
                <w:rFonts w:ascii="Times New Roman" w:eastAsia="Newton-Regular" w:hAnsi="Times New Roman" w:cs="Times New Roman"/>
                <w:sz w:val="24"/>
                <w:szCs w:val="24"/>
              </w:rPr>
              <w:t>. Отличительные признаки живого</w:t>
            </w:r>
          </w:p>
        </w:tc>
        <w:tc>
          <w:tcPr>
            <w:tcW w:w="1502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3 неделя 09</w:t>
            </w:r>
          </w:p>
        </w:tc>
      </w:tr>
      <w:tr w:rsidR="00325F4A" w:rsidRPr="00967CBE" w:rsidTr="00325F4A">
        <w:tc>
          <w:tcPr>
            <w:tcW w:w="531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9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4.Среды обитания живых организмов.</w:t>
            </w:r>
          </w:p>
        </w:tc>
        <w:tc>
          <w:tcPr>
            <w:tcW w:w="1502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4 неделя 09</w:t>
            </w:r>
          </w:p>
        </w:tc>
      </w:tr>
      <w:tr w:rsidR="00325F4A" w:rsidRPr="00967CBE" w:rsidTr="00325F4A">
        <w:tc>
          <w:tcPr>
            <w:tcW w:w="531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9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5.Экологические факторы и их влияние на организм.</w:t>
            </w:r>
          </w:p>
        </w:tc>
        <w:tc>
          <w:tcPr>
            <w:tcW w:w="1502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1 неделя 10</w:t>
            </w:r>
          </w:p>
        </w:tc>
      </w:tr>
      <w:tr w:rsidR="00325F4A" w:rsidRPr="00967CBE" w:rsidTr="00325F4A">
        <w:tc>
          <w:tcPr>
            <w:tcW w:w="531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9" w:type="dxa"/>
          </w:tcPr>
          <w:p w:rsidR="00325F4A" w:rsidRPr="00967CBE" w:rsidRDefault="00325F4A" w:rsidP="00F6034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6.Обобщающий урок.</w:t>
            </w:r>
          </w:p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 xml:space="preserve"> @ Экскурсия в сквер около школы: «Осенние явления в жизни растений родного края».</w:t>
            </w:r>
          </w:p>
        </w:tc>
        <w:tc>
          <w:tcPr>
            <w:tcW w:w="1502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3 неделя 10</w:t>
            </w:r>
          </w:p>
        </w:tc>
      </w:tr>
      <w:tr w:rsidR="00325F4A" w:rsidRPr="00967CBE" w:rsidTr="00325F4A">
        <w:tc>
          <w:tcPr>
            <w:tcW w:w="531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9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1.Устройство увеличительных приборов</w:t>
            </w:r>
          </w:p>
          <w:p w:rsidR="00325F4A" w:rsidRPr="00967CBE" w:rsidRDefault="00325F4A" w:rsidP="00F603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Лаб. раб.</w:t>
            </w: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 xml:space="preserve"> №1. «Устройство увеличительных </w:t>
            </w:r>
            <w:r w:rsidRPr="00967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приборов</w:t>
            </w:r>
          </w:p>
        </w:tc>
        <w:tc>
          <w:tcPr>
            <w:tcW w:w="1502" w:type="dxa"/>
          </w:tcPr>
          <w:p w:rsidR="00325F4A" w:rsidRPr="00967CBE" w:rsidRDefault="00325F4A" w:rsidP="00F603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67CBE">
              <w:rPr>
                <w:rFonts w:ascii="Times New Roman" w:hAnsi="Times New Roman"/>
                <w:sz w:val="24"/>
                <w:szCs w:val="24"/>
              </w:rPr>
              <w:lastRenderedPageBreak/>
              <w:t>4 неделя 10</w:t>
            </w:r>
          </w:p>
        </w:tc>
      </w:tr>
      <w:tr w:rsidR="00325F4A" w:rsidRPr="00967CBE" w:rsidTr="00325F4A">
        <w:tc>
          <w:tcPr>
            <w:tcW w:w="531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389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2.Строение клетки</w:t>
            </w:r>
            <w:r w:rsidRPr="00967C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Лаб. раб.  №</w:t>
            </w: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2.  «Строение клеток кожицы чешуи лука»</w:t>
            </w:r>
          </w:p>
        </w:tc>
        <w:tc>
          <w:tcPr>
            <w:tcW w:w="1502" w:type="dxa"/>
          </w:tcPr>
          <w:p w:rsidR="00325F4A" w:rsidRPr="00967CBE" w:rsidRDefault="00325F4A" w:rsidP="00F603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67CBE">
              <w:rPr>
                <w:rFonts w:ascii="Times New Roman" w:hAnsi="Times New Roman"/>
                <w:sz w:val="24"/>
                <w:szCs w:val="24"/>
              </w:rPr>
              <w:t>1 неделя 11</w:t>
            </w:r>
          </w:p>
        </w:tc>
      </w:tr>
      <w:tr w:rsidR="00325F4A" w:rsidRPr="00967CBE" w:rsidTr="00325F4A">
        <w:tc>
          <w:tcPr>
            <w:tcW w:w="531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9" w:type="dxa"/>
          </w:tcPr>
          <w:p w:rsidR="00325F4A" w:rsidRPr="00967CBE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3.Пластиды</w:t>
            </w:r>
          </w:p>
          <w:p w:rsidR="00325F4A" w:rsidRPr="00967CBE" w:rsidRDefault="00325F4A" w:rsidP="00F60340">
            <w:pPr>
              <w:spacing w:line="226" w:lineRule="exact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Лаб. раб. №3 </w:t>
            </w: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«Приготовление препаратов и изучение под микроскопом пластид в клетках листа элодеи, плодов томата, шиповника»</w:t>
            </w:r>
          </w:p>
        </w:tc>
        <w:tc>
          <w:tcPr>
            <w:tcW w:w="1502" w:type="dxa"/>
          </w:tcPr>
          <w:p w:rsidR="00325F4A" w:rsidRPr="00967CBE" w:rsidRDefault="00325F4A" w:rsidP="00F603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67CBE">
              <w:rPr>
                <w:rFonts w:ascii="Times New Roman" w:hAnsi="Times New Roman"/>
                <w:sz w:val="24"/>
                <w:szCs w:val="24"/>
              </w:rPr>
              <w:t>2 неделя 11</w:t>
            </w:r>
          </w:p>
        </w:tc>
      </w:tr>
      <w:tr w:rsidR="00325F4A" w:rsidRPr="00967CBE" w:rsidTr="00325F4A">
        <w:tc>
          <w:tcPr>
            <w:tcW w:w="531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9" w:type="dxa"/>
          </w:tcPr>
          <w:p w:rsidR="00325F4A" w:rsidRPr="00967CBE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4.Химический состав клетки: неорганические и органические вещества</w:t>
            </w:r>
          </w:p>
        </w:tc>
        <w:tc>
          <w:tcPr>
            <w:tcW w:w="1502" w:type="dxa"/>
          </w:tcPr>
          <w:p w:rsidR="00325F4A" w:rsidRPr="00967CBE" w:rsidRDefault="00325F4A" w:rsidP="00F603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67CBE">
              <w:rPr>
                <w:rFonts w:ascii="Times New Roman" w:hAnsi="Times New Roman"/>
                <w:sz w:val="24"/>
                <w:szCs w:val="24"/>
              </w:rPr>
              <w:t>4 неделя 11</w:t>
            </w:r>
          </w:p>
        </w:tc>
      </w:tr>
      <w:tr w:rsidR="00325F4A" w:rsidRPr="00967CBE" w:rsidTr="00325F4A">
        <w:tc>
          <w:tcPr>
            <w:tcW w:w="531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89" w:type="dxa"/>
          </w:tcPr>
          <w:p w:rsidR="00325F4A" w:rsidRPr="00967CBE" w:rsidRDefault="00325F4A" w:rsidP="00F60340">
            <w:pPr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5.Жизнедеятельность клетки.</w:t>
            </w:r>
          </w:p>
          <w:p w:rsidR="00325F4A" w:rsidRPr="00967CBE" w:rsidRDefault="00325F4A" w:rsidP="00F60340">
            <w:pPr>
              <w:spacing w:line="226" w:lineRule="exac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7C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Лаб.  раб. №4 </w:t>
            </w: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«Приготовление препарата и изучение под микроскопом движения цитоплазмы в клетках листа элодеи»</w:t>
            </w:r>
          </w:p>
        </w:tc>
        <w:tc>
          <w:tcPr>
            <w:tcW w:w="1502" w:type="dxa"/>
          </w:tcPr>
          <w:p w:rsidR="00325F4A" w:rsidRPr="00967CBE" w:rsidRDefault="00325F4A" w:rsidP="00F603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67CBE">
              <w:rPr>
                <w:rFonts w:ascii="Times New Roman" w:hAnsi="Times New Roman"/>
                <w:sz w:val="24"/>
                <w:szCs w:val="24"/>
              </w:rPr>
              <w:t>1 неделя 12</w:t>
            </w:r>
          </w:p>
        </w:tc>
      </w:tr>
      <w:tr w:rsidR="00325F4A" w:rsidRPr="00967CBE" w:rsidTr="00325F4A">
        <w:tc>
          <w:tcPr>
            <w:tcW w:w="531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89" w:type="dxa"/>
          </w:tcPr>
          <w:p w:rsidR="00325F4A" w:rsidRPr="00967CBE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6. Ткани растений</w:t>
            </w:r>
          </w:p>
          <w:p w:rsidR="00325F4A" w:rsidRPr="00967CBE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502" w:type="dxa"/>
          </w:tcPr>
          <w:p w:rsidR="00325F4A" w:rsidRPr="00967CBE" w:rsidRDefault="00325F4A" w:rsidP="00F603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67CBE">
              <w:rPr>
                <w:rFonts w:ascii="Times New Roman" w:hAnsi="Times New Roman"/>
                <w:sz w:val="24"/>
                <w:szCs w:val="24"/>
              </w:rPr>
              <w:t>2 неделя 12</w:t>
            </w:r>
          </w:p>
        </w:tc>
      </w:tr>
      <w:tr w:rsidR="00325F4A" w:rsidRPr="00967CBE" w:rsidTr="00325F4A">
        <w:tc>
          <w:tcPr>
            <w:tcW w:w="531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89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967C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Обобщение и зачёт №1 по теме: «Клеточное строение организмов»</w:t>
            </w:r>
          </w:p>
        </w:tc>
        <w:tc>
          <w:tcPr>
            <w:tcW w:w="1502" w:type="dxa"/>
          </w:tcPr>
          <w:p w:rsidR="00325F4A" w:rsidRPr="00967CBE" w:rsidRDefault="00325F4A" w:rsidP="00F603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67CBE">
              <w:rPr>
                <w:rFonts w:ascii="Times New Roman" w:hAnsi="Times New Roman"/>
                <w:sz w:val="24"/>
                <w:szCs w:val="24"/>
              </w:rPr>
              <w:t>3 неделя 12</w:t>
            </w:r>
          </w:p>
        </w:tc>
      </w:tr>
      <w:tr w:rsidR="00325F4A" w:rsidRPr="00967CBE" w:rsidTr="00325F4A">
        <w:tc>
          <w:tcPr>
            <w:tcW w:w="531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89" w:type="dxa"/>
          </w:tcPr>
          <w:p w:rsidR="00325F4A" w:rsidRPr="00967CBE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1.Бактерии, их разнообразие, строение и жизнедеятельность</w:t>
            </w:r>
          </w:p>
        </w:tc>
        <w:tc>
          <w:tcPr>
            <w:tcW w:w="1502" w:type="dxa"/>
          </w:tcPr>
          <w:p w:rsidR="00325F4A" w:rsidRPr="00967CBE" w:rsidRDefault="00325F4A" w:rsidP="00F603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67CBE">
              <w:rPr>
                <w:rFonts w:ascii="Times New Roman" w:hAnsi="Times New Roman"/>
                <w:sz w:val="24"/>
                <w:szCs w:val="24"/>
              </w:rPr>
              <w:t>4 неделя 12</w:t>
            </w:r>
          </w:p>
        </w:tc>
      </w:tr>
      <w:tr w:rsidR="00325F4A" w:rsidRPr="00967CBE" w:rsidTr="00325F4A">
        <w:tc>
          <w:tcPr>
            <w:tcW w:w="531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89" w:type="dxa"/>
          </w:tcPr>
          <w:p w:rsidR="00325F4A" w:rsidRPr="00967CBE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 xml:space="preserve">2.Роль бактерий в природе </w:t>
            </w:r>
          </w:p>
        </w:tc>
        <w:tc>
          <w:tcPr>
            <w:tcW w:w="1502" w:type="dxa"/>
          </w:tcPr>
          <w:p w:rsidR="00325F4A" w:rsidRPr="00967CBE" w:rsidRDefault="00325F4A" w:rsidP="00F603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67CBE">
              <w:rPr>
                <w:rFonts w:ascii="Times New Roman" w:hAnsi="Times New Roman"/>
                <w:sz w:val="24"/>
                <w:szCs w:val="24"/>
              </w:rPr>
              <w:t>5 неделя 12</w:t>
            </w:r>
          </w:p>
        </w:tc>
      </w:tr>
      <w:tr w:rsidR="00325F4A" w:rsidRPr="00967CBE" w:rsidTr="00325F4A">
        <w:tc>
          <w:tcPr>
            <w:tcW w:w="531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89" w:type="dxa"/>
          </w:tcPr>
          <w:p w:rsidR="00325F4A" w:rsidRPr="00967CBE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 xml:space="preserve"> Роль бактерий в жизни человека</w:t>
            </w:r>
          </w:p>
        </w:tc>
        <w:tc>
          <w:tcPr>
            <w:tcW w:w="1502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2 неделя 01</w:t>
            </w:r>
          </w:p>
          <w:p w:rsidR="00325F4A" w:rsidRPr="00967CBE" w:rsidRDefault="00325F4A" w:rsidP="00F603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F4A" w:rsidRPr="00967CBE" w:rsidTr="00325F4A">
        <w:tc>
          <w:tcPr>
            <w:tcW w:w="531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89" w:type="dxa"/>
          </w:tcPr>
          <w:p w:rsidR="00325F4A" w:rsidRPr="00967CBE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1.Грибы -  общая характеристика. Роль грибов в природе и жизни человека</w:t>
            </w:r>
          </w:p>
        </w:tc>
        <w:tc>
          <w:tcPr>
            <w:tcW w:w="1502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3 неделя 01</w:t>
            </w:r>
          </w:p>
          <w:p w:rsidR="00325F4A" w:rsidRPr="00967CBE" w:rsidRDefault="00325F4A" w:rsidP="00F603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F4A" w:rsidRPr="00967CBE" w:rsidTr="00325F4A">
        <w:tc>
          <w:tcPr>
            <w:tcW w:w="531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89" w:type="dxa"/>
          </w:tcPr>
          <w:p w:rsidR="00325F4A" w:rsidRPr="00967CBE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2.Шляпочные грибы  @  Проект:</w:t>
            </w:r>
          </w:p>
          <w:p w:rsidR="00325F4A" w:rsidRPr="00967CBE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«Съедобные и ядовитые грибы Тверской области»</w:t>
            </w:r>
          </w:p>
        </w:tc>
        <w:tc>
          <w:tcPr>
            <w:tcW w:w="1502" w:type="dxa"/>
          </w:tcPr>
          <w:p w:rsidR="00325F4A" w:rsidRPr="00967CBE" w:rsidRDefault="00325F4A" w:rsidP="00F603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67CBE">
              <w:rPr>
                <w:rFonts w:ascii="Times New Roman" w:hAnsi="Times New Roman"/>
                <w:sz w:val="24"/>
                <w:szCs w:val="24"/>
              </w:rPr>
              <w:t>4 неделя 01</w:t>
            </w:r>
          </w:p>
        </w:tc>
      </w:tr>
      <w:tr w:rsidR="00325F4A" w:rsidRPr="00967CBE" w:rsidTr="00325F4A">
        <w:tc>
          <w:tcPr>
            <w:tcW w:w="531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89" w:type="dxa"/>
          </w:tcPr>
          <w:p w:rsidR="00325F4A" w:rsidRPr="00967CBE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3.Плесневые грибы и дрожжи</w:t>
            </w:r>
          </w:p>
          <w:p w:rsidR="00325F4A" w:rsidRPr="00967CBE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Лаб. раб. №5  </w:t>
            </w: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 xml:space="preserve">«Особенности строения </w:t>
            </w:r>
            <w:proofErr w:type="spellStart"/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мукора</w:t>
            </w:r>
            <w:proofErr w:type="spellEnd"/>
            <w:r w:rsidRPr="00967CBE">
              <w:rPr>
                <w:rFonts w:ascii="Times New Roman" w:hAnsi="Times New Roman" w:cs="Times New Roman"/>
                <w:sz w:val="24"/>
                <w:szCs w:val="24"/>
              </w:rPr>
              <w:t xml:space="preserve"> и дрожжей»</w:t>
            </w:r>
          </w:p>
        </w:tc>
        <w:tc>
          <w:tcPr>
            <w:tcW w:w="1502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1 неделя 02</w:t>
            </w:r>
          </w:p>
          <w:p w:rsidR="00325F4A" w:rsidRPr="00967CBE" w:rsidRDefault="00325F4A" w:rsidP="00F603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F4A" w:rsidRPr="00967CBE" w:rsidTr="00325F4A">
        <w:tc>
          <w:tcPr>
            <w:tcW w:w="531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89" w:type="dxa"/>
          </w:tcPr>
          <w:p w:rsidR="00325F4A" w:rsidRPr="00967CBE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4.Грибы-паразиты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Обобщающий урок «Царство грибы»</w:t>
            </w:r>
          </w:p>
        </w:tc>
        <w:tc>
          <w:tcPr>
            <w:tcW w:w="1502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2 неделя 02</w:t>
            </w:r>
          </w:p>
          <w:p w:rsidR="00325F4A" w:rsidRPr="00967CBE" w:rsidRDefault="00325F4A" w:rsidP="00F603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F4A" w:rsidRPr="00967CBE" w:rsidTr="00325F4A">
        <w:tc>
          <w:tcPr>
            <w:tcW w:w="531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89" w:type="dxa"/>
          </w:tcPr>
          <w:p w:rsidR="00325F4A" w:rsidRPr="00967CBE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.Зачёт №2: «Бактерии и Грибы».</w:t>
            </w:r>
          </w:p>
        </w:tc>
        <w:tc>
          <w:tcPr>
            <w:tcW w:w="1502" w:type="dxa"/>
          </w:tcPr>
          <w:p w:rsidR="00325F4A" w:rsidRPr="00967CBE" w:rsidRDefault="00325F4A" w:rsidP="00F603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67CBE">
              <w:rPr>
                <w:rFonts w:ascii="Times New Roman" w:hAnsi="Times New Roman"/>
                <w:sz w:val="24"/>
                <w:szCs w:val="24"/>
              </w:rPr>
              <w:t>3 неделя 02</w:t>
            </w:r>
          </w:p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F4A" w:rsidRPr="00967CBE" w:rsidTr="00325F4A">
        <w:tc>
          <w:tcPr>
            <w:tcW w:w="531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89" w:type="dxa"/>
          </w:tcPr>
          <w:p w:rsidR="00325F4A" w:rsidRPr="00967CBE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1.Ботаника — наука о растениях</w:t>
            </w:r>
            <w:proofErr w:type="gramStart"/>
            <w:r w:rsidRPr="00967CB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325F4A" w:rsidRPr="00967CBE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@ Охрана растений в Тверской области</w:t>
            </w:r>
          </w:p>
          <w:p w:rsidR="00325F4A" w:rsidRPr="00967CBE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Экскурсия№2 в сквер около школы: «Весенние явления в жизни растений родного края».</w:t>
            </w:r>
          </w:p>
        </w:tc>
        <w:tc>
          <w:tcPr>
            <w:tcW w:w="1502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1 неделя 03</w:t>
            </w:r>
          </w:p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F4A" w:rsidRPr="00967CBE" w:rsidTr="00325F4A">
        <w:tc>
          <w:tcPr>
            <w:tcW w:w="531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89" w:type="dxa"/>
          </w:tcPr>
          <w:p w:rsidR="00325F4A" w:rsidRPr="00967CBE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2.Водоросли, их многообразие, строение, среда обитания.</w:t>
            </w:r>
          </w:p>
          <w:p w:rsidR="00325F4A" w:rsidRPr="00967CBE" w:rsidRDefault="00325F4A" w:rsidP="00F60340">
            <w:pPr>
              <w:widowControl w:val="0"/>
              <w:tabs>
                <w:tab w:val="num" w:pos="709"/>
              </w:tabs>
              <w:snapToGrid w:val="0"/>
              <w:spacing w:line="226" w:lineRule="exac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Лаб. раб. №6</w:t>
            </w:r>
          </w:p>
          <w:p w:rsidR="00325F4A" w:rsidRPr="00967CBE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«Строение зеленых водорослей»</w:t>
            </w:r>
          </w:p>
        </w:tc>
        <w:tc>
          <w:tcPr>
            <w:tcW w:w="1502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неделя 03</w:t>
            </w:r>
          </w:p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F4A" w:rsidRPr="00967CBE" w:rsidTr="00325F4A">
        <w:tc>
          <w:tcPr>
            <w:tcW w:w="531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5389" w:type="dxa"/>
          </w:tcPr>
          <w:p w:rsidR="00325F4A" w:rsidRPr="00967CBE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3.Роль водорослей в природе и жизни человек. Охрана водорослей</w:t>
            </w:r>
          </w:p>
        </w:tc>
        <w:tc>
          <w:tcPr>
            <w:tcW w:w="1502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3 неделя 03</w:t>
            </w:r>
          </w:p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F4A" w:rsidRPr="00967CBE" w:rsidTr="00325F4A">
        <w:tc>
          <w:tcPr>
            <w:tcW w:w="531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89" w:type="dxa"/>
          </w:tcPr>
          <w:p w:rsidR="00325F4A" w:rsidRPr="00967CBE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4.Лишайники</w:t>
            </w:r>
          </w:p>
          <w:p w:rsidR="00325F4A" w:rsidRPr="00967CBE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@ Лишайники биоиндикаторы, их охрана в Тверской области</w:t>
            </w:r>
          </w:p>
        </w:tc>
        <w:tc>
          <w:tcPr>
            <w:tcW w:w="1502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4 неделя 03</w:t>
            </w:r>
          </w:p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F4A" w:rsidRPr="00967CBE" w:rsidTr="00325F4A">
        <w:tc>
          <w:tcPr>
            <w:tcW w:w="531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</w:tcPr>
          <w:p w:rsidR="00325F4A" w:rsidRPr="00967CBE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5.Мхи @ Мохообразные Тверской области, их роль в природе.</w:t>
            </w:r>
          </w:p>
          <w:p w:rsidR="00325F4A" w:rsidRPr="00967CBE" w:rsidRDefault="00325F4A" w:rsidP="00F60340">
            <w:pPr>
              <w:spacing w:line="226" w:lineRule="exac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Лабораторные работы№7</w:t>
            </w:r>
          </w:p>
          <w:p w:rsidR="00325F4A" w:rsidRPr="00967CBE" w:rsidRDefault="00325F4A" w:rsidP="00F60340">
            <w:pPr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Строение мха (на местных видах)</w:t>
            </w:r>
          </w:p>
        </w:tc>
        <w:tc>
          <w:tcPr>
            <w:tcW w:w="1502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5 неделя 03</w:t>
            </w:r>
          </w:p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F4A" w:rsidRPr="00967CBE" w:rsidTr="00325F4A">
        <w:tc>
          <w:tcPr>
            <w:tcW w:w="531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389" w:type="dxa"/>
          </w:tcPr>
          <w:p w:rsidR="00325F4A" w:rsidRPr="00967CBE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6.Папоротники, хвощи, плауны. @ Высшие споровые растения Тверской области, их роль в природе.</w:t>
            </w:r>
          </w:p>
          <w:p w:rsidR="00325F4A" w:rsidRPr="00967CBE" w:rsidRDefault="00325F4A" w:rsidP="00F60340">
            <w:pPr>
              <w:spacing w:line="226" w:lineRule="exac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Лабораторные работы№8</w:t>
            </w:r>
          </w:p>
          <w:p w:rsidR="00325F4A" w:rsidRPr="00967CBE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</w:t>
            </w:r>
            <w:proofErr w:type="spellStart"/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спороносящего</w:t>
            </w:r>
            <w:proofErr w:type="spellEnd"/>
            <w:r w:rsidRPr="00967CBE">
              <w:rPr>
                <w:rFonts w:ascii="Times New Roman" w:hAnsi="Times New Roman" w:cs="Times New Roman"/>
                <w:sz w:val="24"/>
                <w:szCs w:val="24"/>
              </w:rPr>
              <w:t xml:space="preserve"> папоротника</w:t>
            </w:r>
          </w:p>
        </w:tc>
        <w:tc>
          <w:tcPr>
            <w:tcW w:w="1502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1 неделя 04</w:t>
            </w:r>
          </w:p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F4A" w:rsidRPr="00967CBE" w:rsidTr="00325F4A">
        <w:tc>
          <w:tcPr>
            <w:tcW w:w="531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389" w:type="dxa"/>
          </w:tcPr>
          <w:p w:rsidR="00325F4A" w:rsidRPr="00967CBE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 xml:space="preserve">7.Голосеменные растения     @ Голосеменные растения Тверской </w:t>
            </w:r>
            <w:proofErr w:type="spellStart"/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  <w:proofErr w:type="gramStart"/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967CBE">
              <w:rPr>
                <w:rFonts w:ascii="Times New Roman" w:hAnsi="Times New Roman" w:cs="Times New Roman"/>
                <w:sz w:val="24"/>
                <w:szCs w:val="24"/>
              </w:rPr>
              <w:t xml:space="preserve"> роль в природе и жизни человека.</w:t>
            </w:r>
          </w:p>
          <w:p w:rsidR="00325F4A" w:rsidRPr="00967CBE" w:rsidRDefault="00325F4A" w:rsidP="00F60340">
            <w:pPr>
              <w:spacing w:line="226" w:lineRule="exact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Лабораторная работа№9</w:t>
            </w:r>
          </w:p>
          <w:p w:rsidR="00325F4A" w:rsidRPr="00967CBE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Строение хвои и шишек хвойных (на примере местных видов</w:t>
            </w:r>
            <w:proofErr w:type="gramEnd"/>
          </w:p>
        </w:tc>
        <w:tc>
          <w:tcPr>
            <w:tcW w:w="1502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 xml:space="preserve"> неделя 04</w:t>
            </w:r>
          </w:p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F4A" w:rsidRPr="00967CBE" w:rsidTr="00325F4A">
        <w:tc>
          <w:tcPr>
            <w:tcW w:w="531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389" w:type="dxa"/>
          </w:tcPr>
          <w:p w:rsidR="00325F4A" w:rsidRPr="00967CBE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8.Покрытосеменные растения.  @</w:t>
            </w:r>
          </w:p>
          <w:p w:rsidR="00325F4A" w:rsidRPr="00967CBE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Цветковые растения, произрастающие в Тверской области.</w:t>
            </w:r>
          </w:p>
          <w:p w:rsidR="00325F4A" w:rsidRPr="00967CBE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Лабораторная работа</w:t>
            </w: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 xml:space="preserve"> №10</w:t>
            </w:r>
          </w:p>
          <w:p w:rsidR="00325F4A" w:rsidRPr="00967CBE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Строение цветкового растения</w:t>
            </w:r>
          </w:p>
        </w:tc>
        <w:tc>
          <w:tcPr>
            <w:tcW w:w="1502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3 неделя 04</w:t>
            </w:r>
          </w:p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F4A" w:rsidRPr="00967CBE" w:rsidTr="00325F4A">
        <w:tc>
          <w:tcPr>
            <w:tcW w:w="531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89" w:type="dxa"/>
          </w:tcPr>
          <w:p w:rsidR="00325F4A" w:rsidRPr="00967CBE" w:rsidRDefault="00325F4A" w:rsidP="00F60340">
            <w:pPr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9.Происхождение растений. Основные этапы развития растительного мира</w:t>
            </w:r>
          </w:p>
        </w:tc>
        <w:tc>
          <w:tcPr>
            <w:tcW w:w="1502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4 неделя 04</w:t>
            </w:r>
          </w:p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F4A" w:rsidRPr="00967CBE" w:rsidTr="00325F4A">
        <w:tc>
          <w:tcPr>
            <w:tcW w:w="531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389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10.Обобщающий урок «Царство Растения»</w:t>
            </w:r>
          </w:p>
        </w:tc>
        <w:tc>
          <w:tcPr>
            <w:tcW w:w="1502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1 неделя 05</w:t>
            </w:r>
          </w:p>
        </w:tc>
      </w:tr>
      <w:tr w:rsidR="00325F4A" w:rsidRPr="00967CBE" w:rsidTr="00325F4A">
        <w:tc>
          <w:tcPr>
            <w:tcW w:w="531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389" w:type="dxa"/>
          </w:tcPr>
          <w:p w:rsidR="00325F4A" w:rsidRPr="00967CBE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11.Зачёт №3:</w:t>
            </w:r>
            <w:r w:rsidRPr="00967C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«Царство Растения»</w:t>
            </w:r>
            <w:r w:rsidRPr="00967CB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1502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2 неделя 05</w:t>
            </w:r>
          </w:p>
        </w:tc>
      </w:tr>
      <w:tr w:rsidR="00325F4A" w:rsidRPr="00967CBE" w:rsidTr="00325F4A">
        <w:tc>
          <w:tcPr>
            <w:tcW w:w="531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389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12. @ Многообразие растений, весенние явления в жизни растений</w:t>
            </w:r>
          </w:p>
        </w:tc>
        <w:tc>
          <w:tcPr>
            <w:tcW w:w="1502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3 неделя 05</w:t>
            </w:r>
          </w:p>
        </w:tc>
      </w:tr>
      <w:tr w:rsidR="00325F4A" w:rsidRPr="00967CBE" w:rsidTr="00325F4A">
        <w:tc>
          <w:tcPr>
            <w:tcW w:w="531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389" w:type="dxa"/>
          </w:tcPr>
          <w:p w:rsidR="00325F4A" w:rsidRPr="00967CBE" w:rsidRDefault="00325F4A" w:rsidP="00F60340">
            <w:pPr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Резерв   (Подведение итогов за 5 класс)</w:t>
            </w:r>
          </w:p>
        </w:tc>
        <w:tc>
          <w:tcPr>
            <w:tcW w:w="1502" w:type="dxa"/>
          </w:tcPr>
          <w:p w:rsidR="00325F4A" w:rsidRPr="00967CBE" w:rsidRDefault="00325F4A" w:rsidP="00F60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CBE">
              <w:rPr>
                <w:rFonts w:ascii="Times New Roman" w:hAnsi="Times New Roman" w:cs="Times New Roman"/>
                <w:sz w:val="24"/>
                <w:szCs w:val="24"/>
              </w:rPr>
              <w:t>4 неделя 05</w:t>
            </w:r>
          </w:p>
        </w:tc>
      </w:tr>
    </w:tbl>
    <w:p w:rsidR="00325F4A" w:rsidRPr="00967CBE" w:rsidRDefault="00325F4A" w:rsidP="00325F4A">
      <w:pPr>
        <w:pStyle w:val="a3"/>
        <w:rPr>
          <w:rFonts w:ascii="Times New Roman" w:hAnsi="Times New Roman"/>
          <w:b/>
          <w:sz w:val="24"/>
          <w:szCs w:val="24"/>
        </w:rPr>
      </w:pPr>
    </w:p>
    <w:p w:rsidR="00325F4A" w:rsidRPr="00967CBE" w:rsidRDefault="00325F4A" w:rsidP="00325F4A">
      <w:pPr>
        <w:rPr>
          <w:rFonts w:ascii="Times New Roman" w:hAnsi="Times New Roman" w:cs="Times New Roman"/>
          <w:sz w:val="24"/>
          <w:szCs w:val="24"/>
        </w:rPr>
      </w:pPr>
    </w:p>
    <w:p w:rsidR="00325F4A" w:rsidRPr="00C837FC" w:rsidRDefault="00325F4A" w:rsidP="008F37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56D6" w:rsidRDefault="004656D6"/>
    <w:p w:rsidR="00325F4A" w:rsidRDefault="00325F4A"/>
    <w:p w:rsidR="00325F4A" w:rsidRDefault="00325F4A" w:rsidP="00325F4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25F4A" w:rsidRDefault="00325F4A" w:rsidP="00325F4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25F4A" w:rsidRDefault="00325F4A" w:rsidP="00325F4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25F4A" w:rsidRDefault="00325F4A" w:rsidP="00325F4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25F4A" w:rsidRDefault="00325F4A" w:rsidP="00325F4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25F4A" w:rsidRDefault="00325F4A" w:rsidP="00325F4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25F4A" w:rsidRDefault="00325F4A" w:rsidP="00325F4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25F4A" w:rsidRDefault="00325F4A" w:rsidP="00325F4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25F4A" w:rsidRDefault="00325F4A" w:rsidP="00325F4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25F4A" w:rsidRDefault="00325F4A" w:rsidP="00325F4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25F4A" w:rsidRDefault="00325F4A" w:rsidP="00325F4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25F4A" w:rsidRDefault="00325F4A" w:rsidP="00325F4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25F4A" w:rsidRDefault="00325F4A" w:rsidP="00325F4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25F4A" w:rsidRDefault="00325F4A" w:rsidP="00325F4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25F4A" w:rsidRDefault="00325F4A" w:rsidP="00325F4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25F4A" w:rsidRDefault="00325F4A" w:rsidP="00325F4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25F4A" w:rsidRDefault="00325F4A" w:rsidP="00325F4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25F4A" w:rsidRDefault="00325F4A" w:rsidP="00325F4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25F4A" w:rsidRDefault="00325F4A" w:rsidP="00325F4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25F4A" w:rsidRDefault="00325F4A" w:rsidP="00325F4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25F4A" w:rsidRPr="000D6A1C" w:rsidRDefault="00325F4A" w:rsidP="00325F4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  <w:r w:rsidRPr="000D6A1C">
        <w:rPr>
          <w:rFonts w:ascii="Times New Roman" w:hAnsi="Times New Roman"/>
          <w:b/>
          <w:sz w:val="28"/>
          <w:szCs w:val="28"/>
        </w:rPr>
        <w:t xml:space="preserve"> </w:t>
      </w:r>
    </w:p>
    <w:p w:rsidR="00325F4A" w:rsidRPr="000D6A1C" w:rsidRDefault="00325F4A" w:rsidP="00325F4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D6A1C">
        <w:rPr>
          <w:rFonts w:ascii="Times New Roman" w:hAnsi="Times New Roman"/>
          <w:b/>
          <w:sz w:val="28"/>
          <w:szCs w:val="28"/>
        </w:rPr>
        <w:t xml:space="preserve"> «БИОЛОГИЯ. Бактерии, грибы, растения. 5 КЛАСС»</w:t>
      </w:r>
    </w:p>
    <w:p w:rsidR="00325F4A" w:rsidRPr="000D6A1C" w:rsidRDefault="00325F4A" w:rsidP="00325F4A">
      <w:pPr>
        <w:pStyle w:val="a3"/>
        <w:rPr>
          <w:rFonts w:ascii="Times New Roman" w:hAnsi="Times New Roman"/>
          <w:b/>
          <w:bCs/>
          <w:i/>
          <w:sz w:val="24"/>
          <w:szCs w:val="24"/>
        </w:rPr>
      </w:pPr>
      <w:r w:rsidRPr="000D6A1C">
        <w:rPr>
          <w:rFonts w:ascii="Times New Roman" w:hAnsi="Times New Roman"/>
          <w:b/>
          <w:i/>
          <w:sz w:val="24"/>
          <w:szCs w:val="24"/>
        </w:rPr>
        <w:t xml:space="preserve"> Планирование составлено на основе </w:t>
      </w:r>
      <w:r w:rsidRPr="000D6A1C">
        <w:rPr>
          <w:rFonts w:ascii="Times New Roman" w:hAnsi="Times New Roman"/>
          <w:b/>
          <w:bCs/>
          <w:i/>
          <w:sz w:val="24"/>
          <w:szCs w:val="24"/>
        </w:rPr>
        <w:t>программы основного общего образования по биологии  5—9классы Автор: В. В. Пасечник. </w:t>
      </w:r>
    </w:p>
    <w:p w:rsidR="00325F4A" w:rsidRPr="000D6A1C" w:rsidRDefault="00325F4A" w:rsidP="00325F4A">
      <w:pPr>
        <w:pStyle w:val="a3"/>
        <w:rPr>
          <w:rFonts w:ascii="Times New Roman" w:hAnsi="Times New Roman"/>
          <w:b/>
          <w:bCs/>
          <w:i/>
          <w:sz w:val="24"/>
          <w:szCs w:val="24"/>
        </w:rPr>
      </w:pPr>
      <w:r w:rsidRPr="000D6A1C">
        <w:rPr>
          <w:rFonts w:ascii="Times New Roman" w:hAnsi="Times New Roman"/>
          <w:b/>
          <w:i/>
          <w:sz w:val="24"/>
          <w:szCs w:val="24"/>
        </w:rPr>
        <w:t xml:space="preserve"> Общее количество часов — 34, в неделю — 1час.</w:t>
      </w:r>
    </w:p>
    <w:p w:rsidR="00325F4A" w:rsidRPr="000D6A1C" w:rsidRDefault="00325F4A" w:rsidP="00325F4A">
      <w:pPr>
        <w:pStyle w:val="a3"/>
        <w:rPr>
          <w:rFonts w:ascii="Times New Roman" w:hAnsi="Times New Roman"/>
          <w:b/>
          <w:sz w:val="24"/>
          <w:szCs w:val="24"/>
        </w:rPr>
      </w:pPr>
      <w:r w:rsidRPr="000D6A1C">
        <w:rPr>
          <w:rFonts w:ascii="Times New Roman" w:hAnsi="Times New Roman"/>
          <w:b/>
          <w:sz w:val="24"/>
          <w:szCs w:val="24"/>
        </w:rPr>
        <w:t xml:space="preserve"> Ресурсы уроков: учебник, электронное приложение к учебнику, презентации, раздаточный материал: карточки, гербарий.</w:t>
      </w:r>
    </w:p>
    <w:p w:rsidR="00325F4A" w:rsidRPr="000D6A1C" w:rsidRDefault="00325F4A" w:rsidP="00325F4A">
      <w:pPr>
        <w:pStyle w:val="a3"/>
        <w:rPr>
          <w:rFonts w:ascii="Times New Roman" w:hAnsi="Times New Roman"/>
          <w:b/>
          <w:sz w:val="24"/>
          <w:szCs w:val="24"/>
        </w:rPr>
      </w:pPr>
      <w:r w:rsidRPr="000D6A1C">
        <w:rPr>
          <w:rFonts w:ascii="Times New Roman" w:hAnsi="Times New Roman"/>
          <w:b/>
          <w:sz w:val="24"/>
          <w:szCs w:val="24"/>
        </w:rPr>
        <w:lastRenderedPageBreak/>
        <w:t>@ - Материал регионального компонента.</w:t>
      </w:r>
    </w:p>
    <w:tbl>
      <w:tblPr>
        <w:tblStyle w:val="a4"/>
        <w:tblW w:w="15701" w:type="dxa"/>
        <w:tblLayout w:type="fixed"/>
        <w:tblLook w:val="04A0" w:firstRow="1" w:lastRow="0" w:firstColumn="1" w:lastColumn="0" w:noHBand="0" w:noVBand="1"/>
      </w:tblPr>
      <w:tblGrid>
        <w:gridCol w:w="386"/>
        <w:gridCol w:w="1691"/>
        <w:gridCol w:w="6"/>
        <w:gridCol w:w="429"/>
        <w:gridCol w:w="1279"/>
        <w:gridCol w:w="1134"/>
        <w:gridCol w:w="6"/>
        <w:gridCol w:w="2117"/>
        <w:gridCol w:w="5379"/>
        <w:gridCol w:w="1695"/>
        <w:gridCol w:w="7"/>
        <w:gridCol w:w="428"/>
        <w:gridCol w:w="570"/>
        <w:gridCol w:w="574"/>
      </w:tblGrid>
      <w:tr w:rsidR="00325F4A" w:rsidRPr="000D6A1C" w:rsidTr="00F60340">
        <w:tc>
          <w:tcPr>
            <w:tcW w:w="386" w:type="dxa"/>
            <w:vMerge w:val="restart"/>
            <w:textDirection w:val="btLr"/>
          </w:tcPr>
          <w:p w:rsidR="00325F4A" w:rsidRPr="000D6A1C" w:rsidRDefault="00325F4A" w:rsidP="00F60340">
            <w:pPr>
              <w:pStyle w:val="a3"/>
              <w:ind w:left="113" w:right="113"/>
              <w:rPr>
                <w:rFonts w:ascii="Times New Roman" w:hAnsi="Times New Roman"/>
                <w:b/>
              </w:rPr>
            </w:pPr>
            <w:r w:rsidRPr="000D6A1C">
              <w:rPr>
                <w:rFonts w:ascii="Times New Roman" w:hAnsi="Times New Roman"/>
                <w:b/>
              </w:rPr>
              <w:t xml:space="preserve">№ УРОКА </w:t>
            </w:r>
          </w:p>
        </w:tc>
        <w:tc>
          <w:tcPr>
            <w:tcW w:w="1697" w:type="dxa"/>
            <w:gridSpan w:val="2"/>
            <w:vMerge w:val="restart"/>
            <w:textDirection w:val="btLr"/>
          </w:tcPr>
          <w:p w:rsidR="00325F4A" w:rsidRPr="000D6A1C" w:rsidRDefault="00325F4A" w:rsidP="00F60340">
            <w:pPr>
              <w:pStyle w:val="a3"/>
              <w:ind w:left="113" w:right="113"/>
              <w:rPr>
                <w:rFonts w:ascii="Times New Roman" w:hAnsi="Times New Roman"/>
                <w:b/>
              </w:rPr>
            </w:pPr>
            <w:r w:rsidRPr="000D6A1C">
              <w:rPr>
                <w:rFonts w:ascii="Times New Roman" w:hAnsi="Times New Roman"/>
                <w:b/>
              </w:rPr>
              <w:t>ТЕМА УРОКА</w:t>
            </w:r>
          </w:p>
          <w:p w:rsidR="00325F4A" w:rsidRPr="000D6A1C" w:rsidRDefault="00325F4A" w:rsidP="00F60340">
            <w:pPr>
              <w:pStyle w:val="a3"/>
              <w:ind w:left="113" w:right="113"/>
              <w:rPr>
                <w:rFonts w:ascii="Times New Roman" w:hAnsi="Times New Roman"/>
                <w:b/>
              </w:rPr>
            </w:pP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A1C">
              <w:rPr>
                <w:rFonts w:ascii="Times New Roman" w:hAnsi="Times New Roman" w:cs="Times New Roman"/>
                <w:b/>
                <w:sz w:val="24"/>
                <w:szCs w:val="24"/>
              </w:rPr>
              <w:t>Основы  учебно-исследовательской деятельности</w:t>
            </w:r>
          </w:p>
        </w:tc>
        <w:tc>
          <w:tcPr>
            <w:tcW w:w="429" w:type="dxa"/>
            <w:vMerge w:val="restart"/>
            <w:textDirection w:val="btLr"/>
          </w:tcPr>
          <w:p w:rsidR="00325F4A" w:rsidRPr="000D6A1C" w:rsidRDefault="00325F4A" w:rsidP="00F60340">
            <w:pPr>
              <w:pStyle w:val="a3"/>
              <w:ind w:left="113" w:right="113"/>
              <w:rPr>
                <w:rFonts w:ascii="Times New Roman" w:hAnsi="Times New Roman"/>
                <w:b/>
              </w:rPr>
            </w:pPr>
            <w:r w:rsidRPr="000D6A1C">
              <w:rPr>
                <w:rFonts w:ascii="Times New Roman" w:hAnsi="Times New Roman"/>
                <w:b/>
              </w:rPr>
              <w:t>ТИП УРОКА</w:t>
            </w:r>
          </w:p>
        </w:tc>
        <w:tc>
          <w:tcPr>
            <w:tcW w:w="1279" w:type="dxa"/>
            <w:vMerge w:val="restart"/>
            <w:textDirection w:val="btLr"/>
          </w:tcPr>
          <w:p w:rsidR="00325F4A" w:rsidRPr="000D6A1C" w:rsidRDefault="00325F4A" w:rsidP="00F60340">
            <w:pPr>
              <w:pStyle w:val="a3"/>
              <w:ind w:left="113" w:right="113"/>
              <w:rPr>
                <w:rFonts w:ascii="Times New Roman" w:hAnsi="Times New Roman"/>
                <w:b/>
              </w:rPr>
            </w:pPr>
            <w:r w:rsidRPr="000D6A1C">
              <w:rPr>
                <w:rFonts w:ascii="Times New Roman" w:hAnsi="Times New Roman"/>
                <w:b/>
              </w:rPr>
              <w:t>РЕШАЕМЫЕ ПРОБЛЕМЫ</w:t>
            </w:r>
          </w:p>
        </w:tc>
        <w:tc>
          <w:tcPr>
            <w:tcW w:w="1134" w:type="dxa"/>
            <w:vMerge w:val="restart"/>
            <w:textDirection w:val="btLr"/>
          </w:tcPr>
          <w:p w:rsidR="00325F4A" w:rsidRPr="000D6A1C" w:rsidRDefault="00325F4A" w:rsidP="00F60340">
            <w:pPr>
              <w:pStyle w:val="a3"/>
              <w:ind w:left="113" w:right="113"/>
              <w:rPr>
                <w:rFonts w:ascii="Times New Roman" w:hAnsi="Times New Roman"/>
                <w:b/>
              </w:rPr>
            </w:pPr>
            <w:r w:rsidRPr="000D6A1C">
              <w:rPr>
                <w:rFonts w:ascii="Times New Roman" w:hAnsi="Times New Roman"/>
                <w:b/>
              </w:rPr>
              <w:t>ПОНЯТИЯ</w:t>
            </w:r>
          </w:p>
        </w:tc>
        <w:tc>
          <w:tcPr>
            <w:tcW w:w="9204" w:type="dxa"/>
            <w:gridSpan w:val="5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  <w:b/>
              </w:rPr>
            </w:pPr>
          </w:p>
          <w:p w:rsidR="00325F4A" w:rsidRPr="000D6A1C" w:rsidRDefault="00325F4A" w:rsidP="00F60340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0D6A1C">
              <w:rPr>
                <w:rFonts w:ascii="Times New Roman" w:hAnsi="Times New Roman"/>
                <w:b/>
              </w:rPr>
              <w:t>ПЛАНИРУЕМЫЕ РЕЗУЛЬТАТЫ</w:t>
            </w:r>
          </w:p>
        </w:tc>
        <w:tc>
          <w:tcPr>
            <w:tcW w:w="998" w:type="dxa"/>
            <w:gridSpan w:val="2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  <w:b/>
              </w:rPr>
            </w:pPr>
            <w:r w:rsidRPr="000D6A1C">
              <w:rPr>
                <w:rFonts w:ascii="Times New Roman" w:hAnsi="Times New Roman"/>
                <w:b/>
              </w:rPr>
              <w:t>ДАТА ПРОВЕДЕНИЯ</w:t>
            </w:r>
          </w:p>
        </w:tc>
        <w:tc>
          <w:tcPr>
            <w:tcW w:w="574" w:type="dxa"/>
            <w:vMerge w:val="restart"/>
            <w:textDirection w:val="btLr"/>
          </w:tcPr>
          <w:p w:rsidR="00325F4A" w:rsidRPr="000D6A1C" w:rsidRDefault="00325F4A" w:rsidP="00F60340">
            <w:pPr>
              <w:pStyle w:val="a3"/>
              <w:ind w:left="113" w:right="113"/>
              <w:rPr>
                <w:rFonts w:ascii="Times New Roman" w:hAnsi="Times New Roman"/>
                <w:b/>
              </w:rPr>
            </w:pPr>
            <w:r w:rsidRPr="000D6A1C">
              <w:rPr>
                <w:rFonts w:ascii="Times New Roman" w:hAnsi="Times New Roman"/>
                <w:b/>
              </w:rPr>
              <w:t>ДОМАШНЕЕ ЗАДАНИЕ</w:t>
            </w:r>
          </w:p>
        </w:tc>
      </w:tr>
      <w:tr w:rsidR="00325F4A" w:rsidRPr="000D6A1C" w:rsidTr="00F60340">
        <w:trPr>
          <w:trHeight w:val="1895"/>
        </w:trPr>
        <w:tc>
          <w:tcPr>
            <w:tcW w:w="386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  <w:gridSpan w:val="2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42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27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2123" w:type="dxa"/>
            <w:gridSpan w:val="2"/>
            <w:textDirection w:val="btLr"/>
          </w:tcPr>
          <w:p w:rsidR="00325F4A" w:rsidRPr="000D6A1C" w:rsidRDefault="00325F4A" w:rsidP="00F60340">
            <w:pPr>
              <w:pStyle w:val="a3"/>
              <w:ind w:left="113" w:right="113"/>
              <w:rPr>
                <w:rFonts w:ascii="Times New Roman" w:hAnsi="Times New Roman"/>
                <w:b/>
              </w:rPr>
            </w:pPr>
            <w:r w:rsidRPr="000D6A1C">
              <w:rPr>
                <w:rFonts w:ascii="Times New Roman" w:hAnsi="Times New Roman"/>
                <w:b/>
              </w:rPr>
              <w:t>ПРЕДМЕТНЫЕ</w:t>
            </w:r>
          </w:p>
        </w:tc>
        <w:tc>
          <w:tcPr>
            <w:tcW w:w="5379" w:type="dxa"/>
            <w:textDirection w:val="btLr"/>
          </w:tcPr>
          <w:p w:rsidR="00325F4A" w:rsidRPr="000D6A1C" w:rsidRDefault="00325F4A" w:rsidP="00F60340">
            <w:pPr>
              <w:pStyle w:val="a3"/>
              <w:ind w:left="113" w:right="113"/>
              <w:rPr>
                <w:rFonts w:ascii="Times New Roman" w:hAnsi="Times New Roman"/>
                <w:b/>
              </w:rPr>
            </w:pPr>
            <w:r w:rsidRPr="000D6A1C">
              <w:rPr>
                <w:rFonts w:ascii="Times New Roman" w:hAnsi="Times New Roman"/>
                <w:b/>
              </w:rPr>
              <w:t>МЕТАПРЕДМЕТНЫЕ</w:t>
            </w:r>
          </w:p>
        </w:tc>
        <w:tc>
          <w:tcPr>
            <w:tcW w:w="1702" w:type="dxa"/>
            <w:gridSpan w:val="2"/>
            <w:textDirection w:val="btLr"/>
          </w:tcPr>
          <w:p w:rsidR="00325F4A" w:rsidRPr="000D6A1C" w:rsidRDefault="00325F4A" w:rsidP="00F60340">
            <w:pPr>
              <w:pStyle w:val="a3"/>
              <w:ind w:left="113" w:right="113"/>
              <w:rPr>
                <w:rFonts w:ascii="Times New Roman" w:hAnsi="Times New Roman"/>
                <w:b/>
              </w:rPr>
            </w:pPr>
            <w:r w:rsidRPr="000D6A1C">
              <w:rPr>
                <w:rFonts w:ascii="Times New Roman" w:hAnsi="Times New Roman"/>
                <w:b/>
              </w:rPr>
              <w:t>ЛИЧНОСТНЫЕ</w:t>
            </w:r>
          </w:p>
        </w:tc>
        <w:tc>
          <w:tcPr>
            <w:tcW w:w="428" w:type="dxa"/>
            <w:textDirection w:val="btLr"/>
          </w:tcPr>
          <w:p w:rsidR="00325F4A" w:rsidRPr="000D6A1C" w:rsidRDefault="00325F4A" w:rsidP="00F60340">
            <w:pPr>
              <w:pStyle w:val="a3"/>
              <w:ind w:left="113" w:right="113"/>
              <w:rPr>
                <w:rFonts w:ascii="Times New Roman" w:hAnsi="Times New Roman"/>
                <w:b/>
              </w:rPr>
            </w:pPr>
            <w:r w:rsidRPr="000D6A1C"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570" w:type="dxa"/>
            <w:textDirection w:val="btLr"/>
          </w:tcPr>
          <w:p w:rsidR="00325F4A" w:rsidRPr="000D6A1C" w:rsidRDefault="00325F4A" w:rsidP="00F60340">
            <w:pPr>
              <w:pStyle w:val="a3"/>
              <w:ind w:left="113" w:right="113"/>
              <w:rPr>
                <w:rFonts w:ascii="Times New Roman" w:hAnsi="Times New Roman"/>
                <w:b/>
              </w:rPr>
            </w:pPr>
            <w:r w:rsidRPr="000D6A1C">
              <w:rPr>
                <w:rFonts w:ascii="Times New Roman" w:hAnsi="Times New Roman"/>
                <w:b/>
              </w:rPr>
              <w:t>ФАКТ</w:t>
            </w:r>
          </w:p>
        </w:tc>
        <w:tc>
          <w:tcPr>
            <w:tcW w:w="574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  <w:b/>
              </w:rPr>
            </w:pPr>
          </w:p>
        </w:tc>
      </w:tr>
      <w:tr w:rsidR="00325F4A" w:rsidRPr="000D6A1C" w:rsidTr="00F60340">
        <w:tc>
          <w:tcPr>
            <w:tcW w:w="15701" w:type="dxa"/>
            <w:gridSpan w:val="14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  <w:i/>
              </w:rPr>
              <w:t>Введение (6 ч.)</w:t>
            </w:r>
          </w:p>
        </w:tc>
      </w:tr>
      <w:tr w:rsidR="00325F4A" w:rsidRPr="000D6A1C" w:rsidTr="00F60340">
        <w:trPr>
          <w:trHeight w:val="1600"/>
        </w:trPr>
        <w:tc>
          <w:tcPr>
            <w:tcW w:w="386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1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7" w:type="dxa"/>
            <w:gridSpan w:val="2"/>
            <w:vMerge w:val="restart"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1.Биология – наука о живой природе.</w:t>
            </w:r>
          </w:p>
        </w:tc>
        <w:tc>
          <w:tcPr>
            <w:tcW w:w="42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УИ и ПЗЗ</w:t>
            </w:r>
          </w:p>
        </w:tc>
        <w:tc>
          <w:tcPr>
            <w:tcW w:w="1279" w:type="dxa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Какое значение имеет биология для развития отраслей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народного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хозяйства и сохранения природы?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Почему считают, что роль биологии в жизни человека 21 века будет возрастать?</w:t>
            </w:r>
          </w:p>
        </w:tc>
        <w:tc>
          <w:tcPr>
            <w:tcW w:w="1134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Биология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Экология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 xml:space="preserve">Биосфера </w:t>
            </w:r>
          </w:p>
        </w:tc>
        <w:tc>
          <w:tcPr>
            <w:tcW w:w="2123" w:type="dxa"/>
            <w:gridSpan w:val="2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Научиться давать определения понятий; выделять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биологические науки и называть объекты и процессы, изучением которых они занимаются; характеризовать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биосферу как живую оболочку планеты; показывать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границы биосферы и объяснять причины обитания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живых организмов только в этих пределах; объяснять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значение биологии для развития различных отраслей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 xml:space="preserve">народного хозяйства; </w:t>
            </w:r>
            <w:r w:rsidRPr="000D6A1C">
              <w:rPr>
                <w:rFonts w:ascii="Times New Roman" w:eastAsia="Newton-Regular" w:hAnsi="Times New Roman" w:cs="Times New Roman"/>
              </w:rPr>
              <w:lastRenderedPageBreak/>
              <w:t xml:space="preserve">приводить доказательства необходимости </w:t>
            </w:r>
            <w:proofErr w:type="gramStart"/>
            <w:r w:rsidRPr="000D6A1C">
              <w:rPr>
                <w:rFonts w:ascii="Times New Roman" w:eastAsia="Newton-Regular" w:hAnsi="Times New Roman" w:cs="Times New Roman"/>
              </w:rPr>
              <w:t>биологических</w:t>
            </w:r>
            <w:proofErr w:type="gramEnd"/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знаний для сохранения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>природы</w:t>
            </w:r>
          </w:p>
        </w:tc>
        <w:tc>
          <w:tcPr>
            <w:tcW w:w="5379" w:type="dxa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lastRenderedPageBreak/>
              <w:t>Познавательные</w:t>
            </w:r>
            <w:proofErr w:type="gramEnd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eastAsia="Newton-Regular" w:hAnsi="Times New Roman" w:cs="Times New Roman"/>
              </w:rPr>
              <w:t>работать с печатным текстом, схемами и иллюстрациями, выделять главное;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давать определения понятий.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Регулятивные УУД: </w:t>
            </w:r>
            <w:r w:rsidRPr="000D6A1C">
              <w:rPr>
                <w:rFonts w:ascii="Times New Roman" w:eastAsia="Newton-Regular" w:hAnsi="Times New Roman" w:cs="Times New Roman"/>
              </w:rPr>
              <w:t>организовывать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выполнение заданий учителя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по предложенному алгоритму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и делать выводы о качестве проделанной работы.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eastAsia="Newton-Regular" w:hAnsi="Times New Roman" w:cs="Times New Roman"/>
              </w:rPr>
              <w:t>слушать учителя и одноклассников; строить речевые высказывания в устной форме; выражать свои мысли согласно задачам коммуникации.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i/>
                <w:u w:val="single"/>
              </w:rPr>
              <w:t>Личностные</w:t>
            </w:r>
            <w:proofErr w:type="gramEnd"/>
            <w:r w:rsidRPr="000D6A1C">
              <w:rPr>
                <w:rFonts w:ascii="Times New Roman" w:hAnsi="Times New Roman" w:cs="Times New Roman"/>
                <w:i/>
                <w:u w:val="single"/>
              </w:rPr>
              <w:t xml:space="preserve"> УУД.</w:t>
            </w:r>
            <w:r w:rsidRPr="000D6A1C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1702" w:type="dxa"/>
            <w:gridSpan w:val="2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Формирование познавательного интереса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к изучению биологии;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понимания значимости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биологии для развития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различных отраслей народного хозяйства и сохранения природы</w:t>
            </w:r>
          </w:p>
        </w:tc>
        <w:tc>
          <w:tcPr>
            <w:tcW w:w="428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 xml:space="preserve">1 </w:t>
            </w:r>
            <w:proofErr w:type="spellStart"/>
            <w:r w:rsidRPr="000D6A1C">
              <w:rPr>
                <w:rFonts w:ascii="Times New Roman" w:hAnsi="Times New Roman"/>
              </w:rPr>
              <w:t>неде</w:t>
            </w:r>
            <w:proofErr w:type="spellEnd"/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ля 09</w:t>
            </w: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 w:val="restart"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§1</w:t>
            </w:r>
          </w:p>
        </w:tc>
      </w:tr>
      <w:tr w:rsidR="00325F4A" w:rsidRPr="000D6A1C" w:rsidTr="00F60340">
        <w:trPr>
          <w:trHeight w:val="3708"/>
        </w:trPr>
        <w:tc>
          <w:tcPr>
            <w:tcW w:w="386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7" w:type="dxa"/>
            <w:gridSpan w:val="2"/>
            <w:vMerge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9" w:type="dxa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1134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gridSpan w:val="2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5379" w:type="dxa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</w:p>
        </w:tc>
        <w:tc>
          <w:tcPr>
            <w:tcW w:w="1702" w:type="dxa"/>
            <w:gridSpan w:val="2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428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</w:p>
        </w:tc>
      </w:tr>
      <w:tr w:rsidR="00325F4A" w:rsidRPr="000D6A1C" w:rsidTr="00F60340">
        <w:trPr>
          <w:trHeight w:val="1582"/>
        </w:trPr>
        <w:tc>
          <w:tcPr>
            <w:tcW w:w="386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lastRenderedPageBreak/>
              <w:t>2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7" w:type="dxa"/>
            <w:gridSpan w:val="2"/>
            <w:vMerge w:val="restart"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2.Методы исследования в биологии.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 xml:space="preserve">@ </w:t>
            </w:r>
            <w:r w:rsidRPr="000D6A1C">
              <w:rPr>
                <w:rFonts w:ascii="Times New Roman" w:hAnsi="Times New Roman"/>
                <w:iCs/>
              </w:rPr>
              <w:t>Пр. раб. №1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0D6A1C">
              <w:rPr>
                <w:rFonts w:ascii="Times New Roman" w:hAnsi="Times New Roman" w:cs="Times New Roman"/>
                <w:iCs/>
              </w:rPr>
              <w:t>«Проведение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0D6A1C">
              <w:rPr>
                <w:rFonts w:ascii="Times New Roman" w:hAnsi="Times New Roman" w:cs="Times New Roman"/>
                <w:iCs/>
              </w:rPr>
              <w:t>фенологических наблюдений за изменениями,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proofErr w:type="gramStart"/>
            <w:r w:rsidRPr="000D6A1C">
              <w:rPr>
                <w:rFonts w:ascii="Times New Roman" w:hAnsi="Times New Roman" w:cs="Times New Roman"/>
                <w:iCs/>
              </w:rPr>
              <w:t>происходящими</w:t>
            </w:r>
            <w:proofErr w:type="gramEnd"/>
            <w:r w:rsidRPr="000D6A1C">
              <w:rPr>
                <w:rFonts w:ascii="Times New Roman" w:hAnsi="Times New Roman" w:cs="Times New Roman"/>
                <w:iCs/>
              </w:rPr>
              <w:t xml:space="preserve"> в жизни растений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iCs/>
              </w:rPr>
              <w:t>осенью»</w:t>
            </w:r>
          </w:p>
        </w:tc>
        <w:tc>
          <w:tcPr>
            <w:tcW w:w="42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К</w:t>
            </w:r>
          </w:p>
        </w:tc>
        <w:tc>
          <w:tcPr>
            <w:tcW w:w="1279" w:type="dxa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Как самостоятельно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осуществить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элементарное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научное исследование?</w:t>
            </w:r>
          </w:p>
        </w:tc>
        <w:tc>
          <w:tcPr>
            <w:tcW w:w="1134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Методы исследования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Наблюдение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Эксперимент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 xml:space="preserve">Измерение 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gridSpan w:val="2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Научиться демонстрировать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знание методов научного исследования, применяемых в биологии; различать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изученные методы и приводить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примеры использования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этих методов; называть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 xml:space="preserve">приборы </w:t>
            </w:r>
            <w:proofErr w:type="spellStart"/>
            <w:r w:rsidRPr="000D6A1C">
              <w:rPr>
                <w:rFonts w:ascii="Times New Roman" w:eastAsia="Newton-Regular" w:hAnsi="Times New Roman" w:cs="Times New Roman"/>
              </w:rPr>
              <w:t>биолаборатории</w:t>
            </w:r>
            <w:proofErr w:type="spellEnd"/>
            <w:r w:rsidRPr="000D6A1C">
              <w:rPr>
                <w:rFonts w:ascii="Times New Roman" w:eastAsia="Newton-Regular" w:hAnsi="Times New Roman" w:cs="Times New Roman"/>
              </w:rPr>
              <w:t xml:space="preserve"> и объяснять их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назначение; формулировать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правила техники безопасности в кабинете биологии;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проводить фенологические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>наблюдения</w:t>
            </w:r>
          </w:p>
        </w:tc>
        <w:tc>
          <w:tcPr>
            <w:tcW w:w="5379" w:type="dxa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Познавательные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eastAsia="Newton-Regular" w:hAnsi="Times New Roman" w:cs="Times New Roman"/>
              </w:rPr>
              <w:t>работать с различными источниками информации; осуществлять элементарные научные исследования.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Регулятивные</w:t>
            </w:r>
            <w:proofErr w:type="gramEnd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eastAsia="Newton-Regular" w:hAnsi="Times New Roman" w:cs="Times New Roman"/>
              </w:rPr>
              <w:t>определять цель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урока и ставить задачи, необходимые для ее достижения;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планировать свою деятельность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и делать выводы по результатам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выполненной работы.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proofErr w:type="spellStart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КоммуникативныеУУД</w:t>
            </w:r>
            <w:proofErr w:type="spellEnd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: </w:t>
            </w:r>
            <w:r w:rsidRPr="000D6A1C">
              <w:rPr>
                <w:rFonts w:ascii="Times New Roman" w:eastAsia="Newton-Regular" w:hAnsi="Times New Roman" w:cs="Times New Roman"/>
              </w:rPr>
              <w:t>воспринимать информацию на слух;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высказывать свою точку зрения;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работать в составе творческих групп.</w:t>
            </w:r>
          </w:p>
          <w:p w:rsidR="00325F4A" w:rsidRPr="000D6A1C" w:rsidRDefault="00325F4A" w:rsidP="00F60340">
            <w:pPr>
              <w:snapToGrid w:val="0"/>
              <w:rPr>
                <w:rFonts w:ascii="Times New Roman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i/>
                <w:u w:val="single"/>
              </w:rPr>
              <w:t>Личностные</w:t>
            </w:r>
            <w:proofErr w:type="gramEnd"/>
            <w:r w:rsidRPr="000D6A1C">
              <w:rPr>
                <w:rFonts w:ascii="Times New Roman" w:hAnsi="Times New Roman" w:cs="Times New Roman"/>
                <w:i/>
                <w:u w:val="single"/>
              </w:rPr>
              <w:t xml:space="preserve"> УУД</w:t>
            </w:r>
            <w:r w:rsidRPr="000D6A1C">
              <w:rPr>
                <w:rFonts w:ascii="Times New Roman" w:hAnsi="Times New Roman" w:cs="Times New Roman"/>
                <w:i/>
              </w:rPr>
              <w:t>:</w:t>
            </w:r>
            <w:r w:rsidRPr="000D6A1C">
              <w:rPr>
                <w:rFonts w:ascii="Times New Roman" w:hAnsi="Times New Roman" w:cs="Times New Roman"/>
              </w:rPr>
              <w:t xml:space="preserve"> умение соблюдать дисциплину на уроке, уважительно </w:t>
            </w:r>
            <w:proofErr w:type="spellStart"/>
            <w:r w:rsidRPr="000D6A1C">
              <w:rPr>
                <w:rFonts w:ascii="Times New Roman" w:hAnsi="Times New Roman" w:cs="Times New Roman"/>
              </w:rPr>
              <w:t>отно-ситься</w:t>
            </w:r>
            <w:proofErr w:type="spellEnd"/>
            <w:r w:rsidRPr="000D6A1C">
              <w:rPr>
                <w:rFonts w:ascii="Times New Roman" w:hAnsi="Times New Roman" w:cs="Times New Roman"/>
              </w:rPr>
              <w:t xml:space="preserve"> к учителю и одноклассникам. 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1702" w:type="dxa"/>
            <w:gridSpan w:val="2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Формирование познавательного интереса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к изучению биологии;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понимания необходимости использования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 xml:space="preserve">научных методов </w:t>
            </w:r>
            <w:proofErr w:type="gramStart"/>
            <w:r w:rsidRPr="000D6A1C">
              <w:rPr>
                <w:rFonts w:ascii="Times New Roman" w:eastAsia="Newton-Regular" w:hAnsi="Times New Roman" w:cs="Times New Roman"/>
              </w:rPr>
              <w:t>при</w:t>
            </w:r>
            <w:proofErr w:type="gramEnd"/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proofErr w:type="gramStart"/>
            <w:r w:rsidRPr="000D6A1C">
              <w:rPr>
                <w:rFonts w:ascii="Times New Roman" w:eastAsia="Newton-Regular" w:hAnsi="Times New Roman" w:cs="Times New Roman"/>
              </w:rPr>
              <w:t>проведении</w:t>
            </w:r>
            <w:proofErr w:type="gramEnd"/>
            <w:r w:rsidRPr="000D6A1C">
              <w:rPr>
                <w:rFonts w:ascii="Times New Roman" w:eastAsia="Newton-Regular" w:hAnsi="Times New Roman" w:cs="Times New Roman"/>
              </w:rPr>
              <w:t xml:space="preserve"> исследований; представления о возможности проведения самостоятельного научного исследования при условии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соблюдения определенных правил</w:t>
            </w:r>
          </w:p>
        </w:tc>
        <w:tc>
          <w:tcPr>
            <w:tcW w:w="428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 xml:space="preserve">2 </w:t>
            </w:r>
            <w:proofErr w:type="spellStart"/>
            <w:r w:rsidRPr="000D6A1C">
              <w:rPr>
                <w:rFonts w:ascii="Times New Roman" w:hAnsi="Times New Roman"/>
              </w:rPr>
              <w:t>неде</w:t>
            </w:r>
            <w:proofErr w:type="spellEnd"/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ля 09</w:t>
            </w: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 w:val="restart"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§2</w:t>
            </w:r>
          </w:p>
        </w:tc>
      </w:tr>
      <w:tr w:rsidR="00325F4A" w:rsidRPr="000D6A1C" w:rsidTr="00F60340">
        <w:trPr>
          <w:trHeight w:val="4739"/>
        </w:trPr>
        <w:tc>
          <w:tcPr>
            <w:tcW w:w="386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7" w:type="dxa"/>
            <w:gridSpan w:val="2"/>
            <w:vMerge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9" w:type="dxa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1134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gridSpan w:val="2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5379" w:type="dxa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</w:p>
        </w:tc>
        <w:tc>
          <w:tcPr>
            <w:tcW w:w="1702" w:type="dxa"/>
            <w:gridSpan w:val="2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428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</w:p>
        </w:tc>
      </w:tr>
      <w:tr w:rsidR="00325F4A" w:rsidRPr="000D6A1C" w:rsidTr="00F60340">
        <w:trPr>
          <w:trHeight w:val="1262"/>
        </w:trPr>
        <w:tc>
          <w:tcPr>
            <w:tcW w:w="386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lastRenderedPageBreak/>
              <w:t>3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7" w:type="dxa"/>
            <w:gridSpan w:val="2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3.Разнообразие живой природы. Царства живых организмов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Отличительные признаки живого</w:t>
            </w:r>
          </w:p>
        </w:tc>
        <w:tc>
          <w:tcPr>
            <w:tcW w:w="42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К</w:t>
            </w:r>
          </w:p>
        </w:tc>
        <w:tc>
          <w:tcPr>
            <w:tcW w:w="1279" w:type="dxa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 xml:space="preserve">На </w:t>
            </w:r>
            <w:proofErr w:type="gramStart"/>
            <w:r w:rsidRPr="000D6A1C">
              <w:rPr>
                <w:rFonts w:ascii="Times New Roman" w:eastAsia="Newton-Regular" w:hAnsi="Times New Roman" w:cs="Times New Roman"/>
              </w:rPr>
              <w:t>основе</w:t>
            </w:r>
            <w:proofErr w:type="gramEnd"/>
            <w:r w:rsidRPr="000D6A1C">
              <w:rPr>
                <w:rFonts w:ascii="Times New Roman" w:eastAsia="Newton-Regular" w:hAnsi="Times New Roman" w:cs="Times New Roman"/>
              </w:rPr>
              <w:t xml:space="preserve"> каких признаков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 xml:space="preserve">организмы относят к определенным царствам </w:t>
            </w:r>
            <w:proofErr w:type="gramStart"/>
            <w:r w:rsidRPr="000D6A1C">
              <w:rPr>
                <w:rFonts w:ascii="Times New Roman" w:eastAsia="Newton-Regular" w:hAnsi="Times New Roman" w:cs="Times New Roman"/>
              </w:rPr>
              <w:t>живой</w:t>
            </w:r>
            <w:proofErr w:type="gramEnd"/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природы? Как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отличить живые организмы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от объектов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неживой природы?</w:t>
            </w:r>
          </w:p>
        </w:tc>
        <w:tc>
          <w:tcPr>
            <w:tcW w:w="1134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Царство,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Признаки живого: Клеточное строение,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 xml:space="preserve">Питание, 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 xml:space="preserve">Дыхание,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0D6A1C">
              <w:rPr>
                <w:rFonts w:ascii="Times New Roman" w:eastAsia="Newton-Regular" w:hAnsi="Times New Roman" w:cs="Times New Roman"/>
                <w:iCs/>
              </w:rPr>
              <w:t>Обмен веществ,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iCs/>
              </w:rPr>
            </w:pPr>
            <w:r w:rsidRPr="000D6A1C">
              <w:rPr>
                <w:rFonts w:ascii="Times New Roman" w:eastAsia="Newton-Regular" w:hAnsi="Times New Roman" w:cs="Times New Roman"/>
                <w:iCs/>
              </w:rPr>
              <w:t>Раздражимость</w:t>
            </w:r>
            <w:r w:rsidRPr="000D6A1C">
              <w:rPr>
                <w:rFonts w:ascii="Times New Roman" w:eastAsia="Newton-Regular" w:hAnsi="Times New Roman" w:cs="Times New Roman"/>
              </w:rPr>
              <w:t xml:space="preserve">, </w:t>
            </w:r>
            <w:r w:rsidRPr="000D6A1C">
              <w:rPr>
                <w:rFonts w:ascii="Times New Roman" w:eastAsia="Newton-Regular" w:hAnsi="Times New Roman" w:cs="Times New Roman"/>
                <w:iCs/>
              </w:rPr>
              <w:t>Рост</w:t>
            </w:r>
            <w:r w:rsidRPr="000D6A1C">
              <w:rPr>
                <w:rFonts w:ascii="Times New Roman" w:eastAsia="Newton-Regular" w:hAnsi="Times New Roman" w:cs="Times New Roman"/>
              </w:rPr>
              <w:t xml:space="preserve">, </w:t>
            </w:r>
            <w:r w:rsidRPr="000D6A1C">
              <w:rPr>
                <w:rFonts w:ascii="Times New Roman" w:eastAsia="Newton-Regular" w:hAnsi="Times New Roman" w:cs="Times New Roman"/>
                <w:iCs/>
              </w:rPr>
              <w:t>Развитие,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  <w:iCs/>
              </w:rPr>
              <w:t>Размножение</w:t>
            </w:r>
          </w:p>
        </w:tc>
        <w:tc>
          <w:tcPr>
            <w:tcW w:w="2123" w:type="dxa"/>
            <w:gridSpan w:val="2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Научиться давать определения понятий; называть царства живой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природы и характеризовать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признаки представителей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каждого царства; выделять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отличительные признаки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живых организмов и характеризовать их; составлять элементарные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>пищевые цепи</w:t>
            </w:r>
          </w:p>
        </w:tc>
        <w:tc>
          <w:tcPr>
            <w:tcW w:w="5379" w:type="dxa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Познавательные</w:t>
            </w:r>
            <w:proofErr w:type="gramEnd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 УУД: </w:t>
            </w:r>
            <w:r w:rsidRPr="000D6A1C">
              <w:rPr>
                <w:rFonts w:ascii="Times New Roman" w:eastAsia="Newton-Regular" w:hAnsi="Times New Roman" w:cs="Times New Roman"/>
              </w:rPr>
              <w:t>работать с раз-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личными источниками информации и преобразовывать ее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из одной формы в другую; давать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определения понятий; структурировать учебный материал; разделять текст на смысловые блоки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и составлять план параграфа.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Регулятивные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eastAsia="Newton-Regular" w:hAnsi="Times New Roman" w:cs="Times New Roman"/>
              </w:rPr>
              <w:t xml:space="preserve">определять  </w:t>
            </w:r>
            <w:r w:rsidRPr="000D6A1C">
              <w:rPr>
                <w:rFonts w:ascii="Times New Roman" w:hAnsi="Times New Roman" w:cs="Times New Roman"/>
              </w:rPr>
              <w:t>уже изученный материал и тот,  что еще подлежит усвоению; осознавать качество и уровень усвоения знаний; выявлять причины недостаточного усвоения знаний.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</w:t>
            </w:r>
            <w:proofErr w:type="gramEnd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eastAsia="Newton-Regular" w:hAnsi="Times New Roman" w:cs="Times New Roman"/>
              </w:rPr>
              <w:t>работать в составе творческих групп;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эффективно взаимодействовать</w:t>
            </w:r>
          </w:p>
          <w:p w:rsidR="00325F4A" w:rsidRPr="000D6A1C" w:rsidRDefault="00325F4A" w:rsidP="00F60340">
            <w:pPr>
              <w:pStyle w:val="a3"/>
              <w:rPr>
                <w:rFonts w:ascii="Times New Roman" w:eastAsia="Newton-Regular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>со сверстниками</w:t>
            </w:r>
          </w:p>
          <w:p w:rsidR="00325F4A" w:rsidRPr="000D6A1C" w:rsidRDefault="00325F4A" w:rsidP="00F60340">
            <w:pPr>
              <w:snapToGrid w:val="0"/>
              <w:rPr>
                <w:rFonts w:ascii="Times New Roman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i/>
                <w:u w:val="single"/>
              </w:rPr>
              <w:t>Личностные</w:t>
            </w:r>
            <w:proofErr w:type="gramEnd"/>
            <w:r w:rsidRPr="000D6A1C">
              <w:rPr>
                <w:rFonts w:ascii="Times New Roman" w:hAnsi="Times New Roman" w:cs="Times New Roman"/>
                <w:i/>
                <w:u w:val="single"/>
              </w:rPr>
              <w:t xml:space="preserve"> УУД</w:t>
            </w:r>
            <w:r w:rsidRPr="000D6A1C">
              <w:rPr>
                <w:rFonts w:ascii="Times New Roman" w:hAnsi="Times New Roman" w:cs="Times New Roman"/>
                <w:i/>
              </w:rPr>
              <w:t>:</w:t>
            </w:r>
            <w:r w:rsidRPr="000D6A1C">
              <w:rPr>
                <w:rFonts w:ascii="Times New Roman" w:hAnsi="Times New Roman" w:cs="Times New Roman"/>
              </w:rPr>
              <w:t xml:space="preserve"> умение соблюдать дисциплину на уроке, уважительно относиться к учителю и одноклассникам. 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702" w:type="dxa"/>
            <w:gridSpan w:val="2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Формирование познавательного интереса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к изучению биологии; представления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о многообразии живых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организмов планеты и понимания необходимости их классификации для удобства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изучения; понимания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 xml:space="preserve">единства живого на основе знаний </w:t>
            </w:r>
            <w:proofErr w:type="gramStart"/>
            <w:r w:rsidRPr="000D6A1C">
              <w:rPr>
                <w:rFonts w:ascii="Times New Roman" w:eastAsia="Newton-Regular" w:hAnsi="Times New Roman" w:cs="Times New Roman"/>
              </w:rPr>
              <w:t>об</w:t>
            </w:r>
            <w:proofErr w:type="gramEnd"/>
            <w:r w:rsidRPr="000D6A1C">
              <w:rPr>
                <w:rFonts w:ascii="Times New Roman" w:eastAsia="Newton-Regular" w:hAnsi="Times New Roman" w:cs="Times New Roman"/>
              </w:rPr>
              <w:t xml:space="preserve"> общих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proofErr w:type="gramStart"/>
            <w:r w:rsidRPr="000D6A1C">
              <w:rPr>
                <w:rFonts w:ascii="Times New Roman" w:eastAsia="Newton-Regular" w:hAnsi="Times New Roman" w:cs="Times New Roman"/>
              </w:rPr>
              <w:t>признаках</w:t>
            </w:r>
            <w:proofErr w:type="gramEnd"/>
            <w:r w:rsidRPr="000D6A1C">
              <w:rPr>
                <w:rFonts w:ascii="Times New Roman" w:eastAsia="Newton-Regular" w:hAnsi="Times New Roman" w:cs="Times New Roman"/>
              </w:rPr>
              <w:t xml:space="preserve"> живых организмов</w:t>
            </w:r>
          </w:p>
        </w:tc>
        <w:tc>
          <w:tcPr>
            <w:tcW w:w="428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 xml:space="preserve">3 </w:t>
            </w:r>
            <w:proofErr w:type="spellStart"/>
            <w:r w:rsidRPr="000D6A1C">
              <w:rPr>
                <w:rFonts w:ascii="Times New Roman" w:hAnsi="Times New Roman"/>
              </w:rPr>
              <w:t>неде</w:t>
            </w:r>
            <w:proofErr w:type="spellEnd"/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я 09</w:t>
            </w: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 w:val="restart"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§3</w:t>
            </w:r>
          </w:p>
        </w:tc>
      </w:tr>
      <w:tr w:rsidR="00325F4A" w:rsidRPr="000D6A1C" w:rsidTr="00F60340">
        <w:trPr>
          <w:trHeight w:val="4792"/>
        </w:trPr>
        <w:tc>
          <w:tcPr>
            <w:tcW w:w="386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7" w:type="dxa"/>
            <w:gridSpan w:val="2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9" w:type="dxa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1134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gridSpan w:val="2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5379" w:type="dxa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</w:p>
        </w:tc>
        <w:tc>
          <w:tcPr>
            <w:tcW w:w="1702" w:type="dxa"/>
            <w:gridSpan w:val="2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428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</w:p>
        </w:tc>
      </w:tr>
      <w:tr w:rsidR="00325F4A" w:rsidRPr="000D6A1C" w:rsidTr="00F60340">
        <w:trPr>
          <w:trHeight w:val="979"/>
        </w:trPr>
        <w:tc>
          <w:tcPr>
            <w:tcW w:w="386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4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7" w:type="dxa"/>
            <w:gridSpan w:val="2"/>
            <w:vMerge w:val="restart"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4.Среды обитания живых организмов.</w:t>
            </w:r>
          </w:p>
        </w:tc>
        <w:tc>
          <w:tcPr>
            <w:tcW w:w="42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К</w:t>
            </w:r>
          </w:p>
        </w:tc>
        <w:tc>
          <w:tcPr>
            <w:tcW w:w="127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 xml:space="preserve">Какие специфические условия характерны для каждой из сред обитания? Какие приспособления имеют организмы для обитания в </w:t>
            </w:r>
            <w:r w:rsidRPr="000D6A1C">
              <w:rPr>
                <w:rFonts w:ascii="Times New Roman" w:hAnsi="Times New Roman"/>
              </w:rPr>
              <w:lastRenderedPageBreak/>
              <w:t>разных средах?</w:t>
            </w:r>
          </w:p>
        </w:tc>
        <w:tc>
          <w:tcPr>
            <w:tcW w:w="1134" w:type="dxa"/>
            <w:vMerge w:val="restart"/>
          </w:tcPr>
          <w:p w:rsidR="00325F4A" w:rsidRPr="000D6A1C" w:rsidRDefault="00325F4A" w:rsidP="00F60340">
            <w:pPr>
              <w:snapToGrid w:val="0"/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lastRenderedPageBreak/>
              <w:t>Водная среда. Наземно-воздушная среда. Почва как среда обитания. Организм как среда обитания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gridSpan w:val="2"/>
            <w:vMerge w:val="restart"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Научиться различать среды обитания и отличать среды  обитания от мест обитания; понимать причины формирования черт приспособленности организмов к среде обитания;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379" w:type="dxa"/>
            <w:vMerge w:val="restart"/>
          </w:tcPr>
          <w:p w:rsidR="00325F4A" w:rsidRPr="000D6A1C" w:rsidRDefault="00325F4A" w:rsidP="00F60340">
            <w:pPr>
              <w:jc w:val="both"/>
              <w:rPr>
                <w:rStyle w:val="22"/>
                <w:rFonts w:ascii="Times New Roman" w:eastAsia="Calibri" w:hAnsi="Times New Roman" w:cs="Times New Roman"/>
              </w:rPr>
            </w:pPr>
            <w:r w:rsidRPr="000D6A1C">
              <w:rPr>
                <w:rStyle w:val="ab"/>
                <w:rFonts w:eastAsia="Verdana" w:cs="Times New Roman"/>
                <w:sz w:val="22"/>
                <w:u w:val="single"/>
              </w:rPr>
              <w:t>Познавательные УУД</w:t>
            </w:r>
            <w:r w:rsidRPr="000D6A1C">
              <w:rPr>
                <w:rStyle w:val="ab"/>
                <w:rFonts w:eastAsia="Verdana" w:cs="Times New Roman"/>
                <w:sz w:val="22"/>
              </w:rPr>
              <w:t xml:space="preserve">: </w:t>
            </w:r>
            <w:r w:rsidRPr="000D6A1C">
              <w:rPr>
                <w:rStyle w:val="22"/>
                <w:rFonts w:ascii="Times New Roman" w:eastAsia="Calibri" w:hAnsi="Times New Roman" w:cs="Times New Roman"/>
              </w:rPr>
              <w:t xml:space="preserve">работать с различными источниками информации и преобразовывать ее из одной формы в другую; </w:t>
            </w:r>
            <w:r w:rsidRPr="000D6A1C">
              <w:rPr>
                <w:rStyle w:val="FontStyle132"/>
              </w:rPr>
              <w:t>строить логическую цепь рассуждений</w:t>
            </w:r>
            <w:r w:rsidRPr="000D6A1C">
              <w:rPr>
                <w:rStyle w:val="22"/>
                <w:rFonts w:ascii="Times New Roman" w:eastAsia="Calibri" w:hAnsi="Times New Roman" w:cs="Times New Roman"/>
              </w:rPr>
              <w:t xml:space="preserve"> с  отработкой  навыков устанавливания </w:t>
            </w:r>
            <w:proofErr w:type="spellStart"/>
            <w:r w:rsidRPr="000D6A1C">
              <w:rPr>
                <w:rStyle w:val="22"/>
                <w:rFonts w:ascii="Times New Roman" w:eastAsia="Calibri" w:hAnsi="Times New Roman" w:cs="Times New Roman"/>
              </w:rPr>
              <w:t>причинно</w:t>
            </w:r>
            <w:proofErr w:type="spellEnd"/>
            <w:r w:rsidRPr="000D6A1C">
              <w:rPr>
                <w:rStyle w:val="22"/>
                <w:rFonts w:ascii="Times New Roman" w:eastAsia="Calibri" w:hAnsi="Times New Roman" w:cs="Times New Roman"/>
              </w:rPr>
              <w:t xml:space="preserve"> – следственных связей.</w:t>
            </w:r>
            <w:r w:rsidRPr="000D6A1C">
              <w:rPr>
                <w:rStyle w:val="WW8Num3z0"/>
                <w:rFonts w:ascii="Times New Roman" w:hAnsi="Times New Roman" w:cs="Times New Roman"/>
              </w:rPr>
              <w:t xml:space="preserve"> 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proofErr w:type="gramStart"/>
            <w:r w:rsidRPr="000D6A1C">
              <w:rPr>
                <w:rStyle w:val="ab"/>
                <w:rFonts w:eastAsia="Verdana" w:cs="Times New Roman"/>
                <w:sz w:val="22"/>
                <w:u w:val="single"/>
              </w:rPr>
              <w:t>Регулятивные</w:t>
            </w:r>
            <w:proofErr w:type="gramEnd"/>
            <w:r w:rsidRPr="000D6A1C">
              <w:rPr>
                <w:rStyle w:val="ab"/>
                <w:rFonts w:eastAsia="Verdana" w:cs="Times New Roman"/>
                <w:sz w:val="22"/>
                <w:u w:val="single"/>
              </w:rPr>
              <w:t xml:space="preserve"> УУД</w:t>
            </w:r>
            <w:r w:rsidRPr="000D6A1C">
              <w:rPr>
                <w:rStyle w:val="ab"/>
                <w:rFonts w:eastAsia="Verdana" w:cs="Times New Roman"/>
                <w:sz w:val="22"/>
              </w:rPr>
              <w:t>:</w:t>
            </w:r>
            <w:r w:rsidRPr="000D6A1C">
              <w:rPr>
                <w:rFonts w:ascii="Times New Roman" w:eastAsia="Newton-Regular" w:hAnsi="Times New Roman" w:cs="Times New Roman"/>
              </w:rPr>
              <w:t xml:space="preserve"> определять цель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урока и ставить задачи, необходимые для ее достижения;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планировать свою деятельность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и делать выводы по результатам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выполненной работы.</w:t>
            </w:r>
          </w:p>
          <w:p w:rsidR="00325F4A" w:rsidRPr="000D6A1C" w:rsidRDefault="00325F4A" w:rsidP="00F60340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0D6A1C">
              <w:rPr>
                <w:rStyle w:val="ac"/>
                <w:sz w:val="22"/>
                <w:szCs w:val="22"/>
              </w:rPr>
              <w:t xml:space="preserve"> </w:t>
            </w:r>
            <w:r w:rsidRPr="000D6A1C">
              <w:rPr>
                <w:rStyle w:val="ab"/>
                <w:rFonts w:eastAsia="Verdana"/>
                <w:sz w:val="22"/>
                <w:szCs w:val="22"/>
                <w:u w:val="single"/>
              </w:rPr>
              <w:t>Коммуникативные УУД:</w:t>
            </w:r>
            <w:r w:rsidRPr="000D6A1C">
              <w:rPr>
                <w:rStyle w:val="ab"/>
                <w:rFonts w:eastAsia="Verdana"/>
                <w:sz w:val="22"/>
                <w:szCs w:val="22"/>
              </w:rPr>
              <w:t xml:space="preserve"> </w:t>
            </w:r>
            <w:r w:rsidRPr="000D6A1C">
              <w:rPr>
                <w:rStyle w:val="22"/>
                <w:sz w:val="22"/>
                <w:szCs w:val="22"/>
              </w:rPr>
              <w:t>воспринимать информацию на слух, аргументировать свою точку зрения</w:t>
            </w:r>
            <w:r w:rsidRPr="000D6A1C">
              <w:rPr>
                <w:rStyle w:val="ab"/>
                <w:rFonts w:eastAsia="Verdana"/>
                <w:sz w:val="22"/>
                <w:szCs w:val="22"/>
                <w:u w:val="single"/>
              </w:rPr>
              <w:t xml:space="preserve"> Личностные УУД</w:t>
            </w:r>
            <w:r w:rsidRPr="000D6A1C">
              <w:rPr>
                <w:rStyle w:val="ab"/>
                <w:rFonts w:eastAsia="Verdana"/>
                <w:sz w:val="22"/>
                <w:szCs w:val="22"/>
              </w:rPr>
              <w:t>:</w:t>
            </w:r>
            <w:r w:rsidRPr="000D6A1C">
              <w:rPr>
                <w:rStyle w:val="ac"/>
                <w:sz w:val="22"/>
                <w:szCs w:val="22"/>
              </w:rPr>
              <w:t xml:space="preserve"> </w:t>
            </w:r>
            <w:r w:rsidRPr="000D6A1C">
              <w:rPr>
                <w:rStyle w:val="22"/>
                <w:sz w:val="22"/>
                <w:szCs w:val="22"/>
              </w:rPr>
              <w:t>применять полученные на уроке знания на практике; справедливо оценивать свою рабо</w:t>
            </w:r>
            <w:r w:rsidRPr="000D6A1C">
              <w:rPr>
                <w:rStyle w:val="22"/>
                <w:sz w:val="22"/>
                <w:szCs w:val="22"/>
              </w:rPr>
              <w:softHyphen/>
              <w:t>ту и работы одноклассников.</w:t>
            </w:r>
          </w:p>
        </w:tc>
        <w:tc>
          <w:tcPr>
            <w:tcW w:w="1702" w:type="dxa"/>
            <w:gridSpan w:val="2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Формирование познавательного интереса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 xml:space="preserve">к изучению биологии; </w:t>
            </w:r>
            <w:r w:rsidRPr="000D6A1C">
              <w:rPr>
                <w:rStyle w:val="22"/>
                <w:rFonts w:ascii="Times New Roman" w:hAnsi="Times New Roman"/>
              </w:rPr>
              <w:t>понимание необходимости соответствия приспо</w:t>
            </w:r>
            <w:r w:rsidRPr="000D6A1C">
              <w:rPr>
                <w:rStyle w:val="22"/>
                <w:rFonts w:ascii="Times New Roman" w:hAnsi="Times New Roman"/>
              </w:rPr>
              <w:softHyphen/>
              <w:t>соблений организмов к условиям среды, в которой они обитают</w:t>
            </w:r>
          </w:p>
        </w:tc>
        <w:tc>
          <w:tcPr>
            <w:tcW w:w="428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 xml:space="preserve">4 </w:t>
            </w:r>
            <w:proofErr w:type="spellStart"/>
            <w:r w:rsidRPr="000D6A1C">
              <w:rPr>
                <w:rFonts w:ascii="Times New Roman" w:hAnsi="Times New Roman"/>
              </w:rPr>
              <w:t>неде</w:t>
            </w:r>
            <w:proofErr w:type="spellEnd"/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ля 09</w:t>
            </w: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 w:val="restart"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§4</w:t>
            </w:r>
          </w:p>
        </w:tc>
      </w:tr>
      <w:tr w:rsidR="00325F4A" w:rsidRPr="000D6A1C" w:rsidTr="00F60340">
        <w:trPr>
          <w:trHeight w:val="2694"/>
        </w:trPr>
        <w:tc>
          <w:tcPr>
            <w:tcW w:w="386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7" w:type="dxa"/>
            <w:gridSpan w:val="2"/>
            <w:vMerge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325F4A" w:rsidRPr="000D6A1C" w:rsidRDefault="00325F4A" w:rsidP="00F6034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23" w:type="dxa"/>
            <w:gridSpan w:val="2"/>
            <w:vMerge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79" w:type="dxa"/>
            <w:vMerge/>
          </w:tcPr>
          <w:p w:rsidR="00325F4A" w:rsidRPr="000D6A1C" w:rsidRDefault="00325F4A" w:rsidP="00F60340">
            <w:pPr>
              <w:jc w:val="both"/>
              <w:rPr>
                <w:rStyle w:val="ab"/>
                <w:rFonts w:eastAsia="Verdana" w:cs="Times New Roman"/>
                <w:sz w:val="22"/>
                <w:u w:val="single"/>
              </w:rPr>
            </w:pPr>
          </w:p>
        </w:tc>
        <w:tc>
          <w:tcPr>
            <w:tcW w:w="1702" w:type="dxa"/>
            <w:gridSpan w:val="2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428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</w:p>
        </w:tc>
      </w:tr>
      <w:tr w:rsidR="00325F4A" w:rsidRPr="000D6A1C" w:rsidTr="00F60340">
        <w:trPr>
          <w:trHeight w:val="1422"/>
        </w:trPr>
        <w:tc>
          <w:tcPr>
            <w:tcW w:w="386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lastRenderedPageBreak/>
              <w:t>5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7" w:type="dxa"/>
            <w:gridSpan w:val="2"/>
            <w:vMerge w:val="restart"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5.Экологические факторы и их влияние на организм.</w:t>
            </w:r>
          </w:p>
        </w:tc>
        <w:tc>
          <w:tcPr>
            <w:tcW w:w="42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К</w:t>
            </w:r>
          </w:p>
        </w:tc>
        <w:tc>
          <w:tcPr>
            <w:tcW w:w="127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Какое влияние оказывают экологические факторы на организм?</w:t>
            </w:r>
          </w:p>
        </w:tc>
        <w:tc>
          <w:tcPr>
            <w:tcW w:w="1134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Экологические факторы,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Абиотические,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Биотические,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Антропогенные.</w:t>
            </w:r>
          </w:p>
        </w:tc>
        <w:tc>
          <w:tcPr>
            <w:tcW w:w="2123" w:type="dxa"/>
            <w:gridSpan w:val="2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Научиться давать определения понятий; выделять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экологические факторы и способы их влияния на организмы; объяснять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влияние организмов на условия своего существования; приводить примеры снижения антропогенной нагрузки на природу  для её сохранения.</w:t>
            </w:r>
          </w:p>
        </w:tc>
        <w:tc>
          <w:tcPr>
            <w:tcW w:w="5379" w:type="dxa"/>
            <w:vMerge w:val="restart"/>
          </w:tcPr>
          <w:p w:rsidR="00325F4A" w:rsidRPr="000D6A1C" w:rsidRDefault="00325F4A" w:rsidP="00F60340">
            <w:pPr>
              <w:pStyle w:val="4"/>
              <w:shd w:val="clear" w:color="auto" w:fill="auto"/>
              <w:snapToGrid w:val="0"/>
              <w:spacing w:before="0" w:line="245" w:lineRule="atLeast"/>
              <w:ind w:firstLine="0"/>
              <w:jc w:val="left"/>
              <w:rPr>
                <w:rStyle w:val="22"/>
                <w:sz w:val="22"/>
                <w:szCs w:val="22"/>
              </w:rPr>
            </w:pPr>
            <w:r w:rsidRPr="000D6A1C">
              <w:rPr>
                <w:rStyle w:val="ab"/>
                <w:rFonts w:eastAsia="Verdana"/>
                <w:sz w:val="22"/>
                <w:szCs w:val="22"/>
                <w:u w:val="single"/>
              </w:rPr>
              <w:t>Познавательные УУД</w:t>
            </w:r>
            <w:r w:rsidRPr="000D6A1C">
              <w:rPr>
                <w:rStyle w:val="ab"/>
                <w:rFonts w:eastAsia="Verdana"/>
                <w:sz w:val="22"/>
                <w:szCs w:val="22"/>
              </w:rPr>
              <w:t xml:space="preserve">: </w:t>
            </w:r>
            <w:r w:rsidRPr="000D6A1C">
              <w:rPr>
                <w:rStyle w:val="22"/>
                <w:sz w:val="22"/>
                <w:szCs w:val="22"/>
              </w:rPr>
              <w:t>работать с различными источниками информации, готовить сообщения и презентации, выделять главное в тексте, структурировать учебный материал, грамотно формулировать вопросы.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Style w:val="ab"/>
                <w:rFonts w:eastAsia="Verdana" w:cs="Times New Roman"/>
                <w:sz w:val="22"/>
                <w:u w:val="single"/>
              </w:rPr>
              <w:t>Регулятивные УУД</w:t>
            </w:r>
            <w:r w:rsidRPr="000D6A1C">
              <w:rPr>
                <w:rStyle w:val="22"/>
                <w:rFonts w:ascii="Times New Roman" w:eastAsia="Calibri" w:hAnsi="Times New Roman" w:cs="Times New Roman"/>
              </w:rPr>
              <w:t xml:space="preserve">: </w:t>
            </w:r>
            <w:r w:rsidRPr="000D6A1C">
              <w:rPr>
                <w:rFonts w:ascii="Times New Roman" w:eastAsia="Newton-Regular" w:hAnsi="Times New Roman" w:cs="Times New Roman"/>
              </w:rPr>
              <w:t xml:space="preserve">определять  </w:t>
            </w:r>
            <w:r w:rsidRPr="000D6A1C">
              <w:rPr>
                <w:rFonts w:ascii="Times New Roman" w:hAnsi="Times New Roman" w:cs="Times New Roman"/>
              </w:rPr>
              <w:t>уже изученный материал и тот,  что еще подлежит усвоению; осознавать качество и уровень усвоения знаний; выявлять причины недостаточного усвоения знаний.</w:t>
            </w:r>
          </w:p>
          <w:p w:rsidR="00325F4A" w:rsidRPr="000D6A1C" w:rsidRDefault="00325F4A" w:rsidP="00F60340">
            <w:pPr>
              <w:pStyle w:val="a3"/>
              <w:rPr>
                <w:rStyle w:val="ab"/>
                <w:rFonts w:eastAsia="Verdana"/>
                <w:sz w:val="22"/>
                <w:u w:val="single"/>
              </w:rPr>
            </w:pPr>
            <w:r w:rsidRPr="000D6A1C">
              <w:rPr>
                <w:rStyle w:val="ab"/>
                <w:rFonts w:eastAsia="Verdana"/>
                <w:sz w:val="22"/>
                <w:u w:val="single"/>
              </w:rPr>
              <w:t>Коммуникативные УУД</w:t>
            </w:r>
            <w:r w:rsidRPr="000D6A1C">
              <w:rPr>
                <w:rStyle w:val="ab"/>
                <w:rFonts w:eastAsia="Verdana"/>
                <w:sz w:val="22"/>
              </w:rPr>
              <w:t xml:space="preserve">: </w:t>
            </w:r>
            <w:r w:rsidRPr="000D6A1C">
              <w:rPr>
                <w:rStyle w:val="22"/>
                <w:rFonts w:ascii="Times New Roman" w:hAnsi="Times New Roman"/>
              </w:rPr>
              <w:t>умение воспринимать информацию от сверстников, задавать вопросы, работать в составе творческих групп</w:t>
            </w:r>
            <w:r w:rsidRPr="000D6A1C">
              <w:rPr>
                <w:rStyle w:val="ab"/>
                <w:rFonts w:eastAsia="Verdana"/>
                <w:sz w:val="22"/>
                <w:u w:val="single"/>
              </w:rPr>
              <w:t xml:space="preserve"> 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Style w:val="ab"/>
                <w:rFonts w:eastAsia="Verdana"/>
                <w:sz w:val="22"/>
                <w:u w:val="single"/>
              </w:rPr>
              <w:t>Личностные УУД</w:t>
            </w:r>
            <w:r w:rsidRPr="000D6A1C">
              <w:rPr>
                <w:rStyle w:val="ab"/>
                <w:rFonts w:eastAsia="Verdana"/>
                <w:sz w:val="22"/>
              </w:rPr>
              <w:t>:</w:t>
            </w:r>
            <w:r w:rsidRPr="000D6A1C">
              <w:rPr>
                <w:rStyle w:val="ac"/>
                <w:rFonts w:ascii="Times New Roman" w:hAnsi="Times New Roman"/>
              </w:rPr>
              <w:t xml:space="preserve"> </w:t>
            </w:r>
            <w:r w:rsidRPr="000D6A1C">
              <w:rPr>
                <w:rStyle w:val="22"/>
                <w:rFonts w:ascii="Times New Roman" w:hAnsi="Times New Roman"/>
              </w:rPr>
              <w:t>умение применять полученные на уроке знания на практике.</w:t>
            </w:r>
          </w:p>
        </w:tc>
        <w:tc>
          <w:tcPr>
            <w:tcW w:w="1702" w:type="dxa"/>
            <w:gridSpan w:val="2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Формирование познавательного интереса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>к изучению биологии; осознание влияния экологических факторов не только на живые организмы, но и на человека, как представителя царства животных.</w:t>
            </w:r>
          </w:p>
        </w:tc>
        <w:tc>
          <w:tcPr>
            <w:tcW w:w="428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 xml:space="preserve">1 </w:t>
            </w:r>
            <w:proofErr w:type="spellStart"/>
            <w:r w:rsidRPr="000D6A1C">
              <w:rPr>
                <w:rFonts w:ascii="Times New Roman" w:hAnsi="Times New Roman"/>
              </w:rPr>
              <w:t>неде</w:t>
            </w:r>
            <w:proofErr w:type="spellEnd"/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ля 10</w:t>
            </w: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 w:val="restart"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§5</w:t>
            </w:r>
          </w:p>
        </w:tc>
      </w:tr>
      <w:tr w:rsidR="00325F4A" w:rsidRPr="000D6A1C" w:rsidTr="00F60340">
        <w:trPr>
          <w:trHeight w:val="2872"/>
        </w:trPr>
        <w:tc>
          <w:tcPr>
            <w:tcW w:w="386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7" w:type="dxa"/>
            <w:gridSpan w:val="2"/>
            <w:vMerge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gridSpan w:val="2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5379" w:type="dxa"/>
            <w:vMerge/>
          </w:tcPr>
          <w:p w:rsidR="00325F4A" w:rsidRPr="000D6A1C" w:rsidRDefault="00325F4A" w:rsidP="00F60340">
            <w:pPr>
              <w:pStyle w:val="4"/>
              <w:shd w:val="clear" w:color="auto" w:fill="auto"/>
              <w:snapToGrid w:val="0"/>
              <w:spacing w:before="0" w:line="245" w:lineRule="atLeast"/>
              <w:ind w:firstLine="0"/>
              <w:jc w:val="left"/>
              <w:rPr>
                <w:rStyle w:val="ab"/>
                <w:rFonts w:eastAsia="Verdana"/>
                <w:sz w:val="22"/>
                <w:szCs w:val="22"/>
                <w:u w:val="single"/>
              </w:rPr>
            </w:pPr>
          </w:p>
        </w:tc>
        <w:tc>
          <w:tcPr>
            <w:tcW w:w="1702" w:type="dxa"/>
            <w:gridSpan w:val="2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428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</w:p>
        </w:tc>
      </w:tr>
      <w:tr w:rsidR="00325F4A" w:rsidRPr="000D6A1C" w:rsidTr="00F60340">
        <w:trPr>
          <w:trHeight w:val="1511"/>
        </w:trPr>
        <w:tc>
          <w:tcPr>
            <w:tcW w:w="386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6</w:t>
            </w:r>
          </w:p>
        </w:tc>
        <w:tc>
          <w:tcPr>
            <w:tcW w:w="1697" w:type="dxa"/>
            <w:gridSpan w:val="2"/>
            <w:vMerge w:val="restart"/>
          </w:tcPr>
          <w:p w:rsidR="00325F4A" w:rsidRPr="000D6A1C" w:rsidRDefault="00325F4A" w:rsidP="00F60340">
            <w:pPr>
              <w:snapToGrid w:val="0"/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6.Обобщающий урок.</w:t>
            </w:r>
          </w:p>
          <w:p w:rsidR="00325F4A" w:rsidRPr="000D6A1C" w:rsidRDefault="00325F4A" w:rsidP="00F60340">
            <w:pPr>
              <w:snapToGrid w:val="0"/>
              <w:rPr>
                <w:rFonts w:ascii="Times New Roman" w:hAnsi="Times New Roman" w:cs="Times New Roman"/>
              </w:rPr>
            </w:pP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 xml:space="preserve"> @ Экскурсия в сквер около </w:t>
            </w:r>
            <w:r w:rsidRPr="000D6A1C">
              <w:rPr>
                <w:rFonts w:ascii="Times New Roman" w:hAnsi="Times New Roman" w:cs="Times New Roman"/>
              </w:rPr>
              <w:lastRenderedPageBreak/>
              <w:t>школы: «Осенние явления в жизни растений родного края».</w:t>
            </w:r>
          </w:p>
        </w:tc>
        <w:tc>
          <w:tcPr>
            <w:tcW w:w="42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lastRenderedPageBreak/>
              <w:t xml:space="preserve">УКО и </w:t>
            </w:r>
            <w:proofErr w:type="gramStart"/>
            <w:r w:rsidRPr="000D6A1C">
              <w:rPr>
                <w:rFonts w:ascii="Times New Roman" w:hAnsi="Times New Roman"/>
              </w:rPr>
              <w:t>К</w:t>
            </w:r>
            <w:r w:rsidRPr="000D6A1C">
              <w:rPr>
                <w:rFonts w:ascii="Times New Roman" w:hAnsi="Times New Roman"/>
              </w:rPr>
              <w:lastRenderedPageBreak/>
              <w:t>З</w:t>
            </w:r>
            <w:proofErr w:type="gramEnd"/>
          </w:p>
        </w:tc>
        <w:tc>
          <w:tcPr>
            <w:tcW w:w="127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lastRenderedPageBreak/>
              <w:t xml:space="preserve">Закрепление полученных навыков при </w:t>
            </w:r>
            <w:r w:rsidRPr="000D6A1C">
              <w:rPr>
                <w:rFonts w:ascii="Times New Roman" w:hAnsi="Times New Roman"/>
              </w:rPr>
              <w:lastRenderedPageBreak/>
              <w:t>выполнении различных  заданий для повторения материала, корректировки и контроля знаний.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Какие растения растут в школьном сквере?</w:t>
            </w:r>
          </w:p>
        </w:tc>
        <w:tc>
          <w:tcPr>
            <w:tcW w:w="1134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lastRenderedPageBreak/>
              <w:t>Повторение терминов</w:t>
            </w:r>
          </w:p>
        </w:tc>
        <w:tc>
          <w:tcPr>
            <w:tcW w:w="2123" w:type="dxa"/>
            <w:gridSpan w:val="2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Научиться демонстрировать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знания, полученные при изучении тем; выделять</w:t>
            </w:r>
          </w:p>
          <w:p w:rsidR="00325F4A" w:rsidRPr="000D6A1C" w:rsidRDefault="00325F4A" w:rsidP="00F60340">
            <w:pPr>
              <w:pStyle w:val="a3"/>
              <w:rPr>
                <w:rFonts w:ascii="Times New Roman" w:eastAsia="Newton-Regular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lastRenderedPageBreak/>
              <w:t>биологические объекты и процессы, происходящие с ними.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Для экскурсии:</w:t>
            </w:r>
            <w:r w:rsidRPr="000D6A1C">
              <w:rPr>
                <w:rFonts w:ascii="Times New Roman" w:hAnsi="Times New Roman" w:cs="Times New Roman"/>
              </w:rPr>
              <w:t xml:space="preserve"> </w:t>
            </w:r>
            <w:r w:rsidRPr="000D6A1C">
              <w:rPr>
                <w:rFonts w:ascii="Times New Roman" w:eastAsia="Newton-Regular" w:hAnsi="Times New Roman" w:cs="Times New Roman"/>
              </w:rPr>
              <w:t>формулировать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правила поведения в природе.</w:t>
            </w:r>
          </w:p>
        </w:tc>
        <w:tc>
          <w:tcPr>
            <w:tcW w:w="5379" w:type="dxa"/>
            <w:vMerge w:val="restart"/>
          </w:tcPr>
          <w:p w:rsidR="00325F4A" w:rsidRPr="000D6A1C" w:rsidRDefault="00325F4A" w:rsidP="00F60340">
            <w:pPr>
              <w:snapToGrid w:val="0"/>
              <w:rPr>
                <w:rFonts w:ascii="Times New Roman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i/>
                <w:iCs/>
                <w:u w:val="single"/>
              </w:rPr>
              <w:lastRenderedPageBreak/>
              <w:t>Личностные</w:t>
            </w:r>
            <w:proofErr w:type="gramEnd"/>
            <w:r w:rsidRPr="000D6A1C">
              <w:rPr>
                <w:rFonts w:ascii="Times New Roman" w:hAnsi="Times New Roman" w:cs="Times New Roman"/>
                <w:i/>
                <w:iCs/>
                <w:u w:val="single"/>
              </w:rPr>
              <w:t xml:space="preserve"> УУД</w:t>
            </w:r>
            <w:r w:rsidRPr="000D6A1C">
              <w:rPr>
                <w:rFonts w:ascii="Times New Roman" w:hAnsi="Times New Roman" w:cs="Times New Roman"/>
                <w:i/>
                <w:iCs/>
              </w:rPr>
              <w:t>.</w:t>
            </w:r>
            <w:r w:rsidRPr="000D6A1C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i/>
                <w:iCs/>
                <w:u w:val="single"/>
              </w:rPr>
              <w:t>Регулятивные УУД</w:t>
            </w:r>
            <w:r w:rsidRPr="000D6A1C">
              <w:rPr>
                <w:rFonts w:ascii="Times New Roman" w:hAnsi="Times New Roman" w:cs="Times New Roman"/>
                <w:i/>
                <w:iCs/>
              </w:rPr>
              <w:t>.</w:t>
            </w:r>
            <w:r w:rsidRPr="000D6A1C">
              <w:rPr>
                <w:rFonts w:ascii="Times New Roman" w:hAnsi="Times New Roman" w:cs="Times New Roman"/>
              </w:rPr>
              <w:t xml:space="preserve"> уметь организовать выполнение заданий учителя.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Для экскурсии:</w:t>
            </w:r>
            <w:r w:rsidRPr="000D6A1C">
              <w:rPr>
                <w:rFonts w:ascii="Times New Roman" w:hAnsi="Times New Roman" w:cs="Times New Roman"/>
              </w:rPr>
              <w:t xml:space="preserve"> </w:t>
            </w:r>
            <w:r w:rsidRPr="000D6A1C">
              <w:rPr>
                <w:rStyle w:val="ab"/>
                <w:rFonts w:eastAsia="Verdana" w:cs="Times New Roman"/>
                <w:sz w:val="22"/>
                <w:u w:val="single"/>
              </w:rPr>
              <w:t>Познавательные УУД</w:t>
            </w:r>
            <w:r w:rsidRPr="000D6A1C">
              <w:rPr>
                <w:rStyle w:val="ab"/>
                <w:rFonts w:eastAsia="Verdana" w:cs="Times New Roman"/>
                <w:sz w:val="22"/>
              </w:rPr>
              <w:t xml:space="preserve">: </w:t>
            </w:r>
            <w:r w:rsidRPr="000D6A1C">
              <w:rPr>
                <w:rFonts w:ascii="Times New Roman" w:eastAsia="Newton-Regular" w:hAnsi="Times New Roman" w:cs="Times New Roman"/>
              </w:rPr>
              <w:t xml:space="preserve">различать </w:t>
            </w:r>
            <w:r w:rsidRPr="000D6A1C">
              <w:rPr>
                <w:rFonts w:ascii="Times New Roman" w:hAnsi="Times New Roman" w:cs="Times New Roman"/>
              </w:rPr>
              <w:t>листопадные и вечнозелёные растения родного края, называть приспособления растений к условиям среды обитания.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702" w:type="dxa"/>
            <w:gridSpan w:val="2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lastRenderedPageBreak/>
              <w:t>Формирование познавательного интереса</w:t>
            </w:r>
          </w:p>
          <w:p w:rsidR="00325F4A" w:rsidRPr="000D6A1C" w:rsidRDefault="00325F4A" w:rsidP="00F60340">
            <w:pPr>
              <w:pStyle w:val="a3"/>
              <w:rPr>
                <w:rFonts w:ascii="Times New Roman" w:eastAsia="Newton-Regular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>к изучению биологии;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lastRenderedPageBreak/>
              <w:t>Для экскурсии: осознание красоты природы и получение эстетического удовольствия от общения с ней.</w:t>
            </w:r>
          </w:p>
        </w:tc>
        <w:tc>
          <w:tcPr>
            <w:tcW w:w="428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lastRenderedPageBreak/>
              <w:t xml:space="preserve">3 </w:t>
            </w:r>
            <w:proofErr w:type="spellStart"/>
            <w:r w:rsidRPr="000D6A1C">
              <w:rPr>
                <w:rFonts w:ascii="Times New Roman" w:hAnsi="Times New Roman"/>
              </w:rPr>
              <w:t>неде</w:t>
            </w:r>
            <w:proofErr w:type="spellEnd"/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 xml:space="preserve">ля </w:t>
            </w:r>
            <w:r w:rsidRPr="000D6A1C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 w:val="restart"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</w:p>
        </w:tc>
      </w:tr>
      <w:tr w:rsidR="00325F4A" w:rsidRPr="000D6A1C" w:rsidTr="00F60340">
        <w:trPr>
          <w:trHeight w:val="3281"/>
        </w:trPr>
        <w:tc>
          <w:tcPr>
            <w:tcW w:w="386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7" w:type="dxa"/>
            <w:gridSpan w:val="2"/>
            <w:vMerge/>
          </w:tcPr>
          <w:p w:rsidR="00325F4A" w:rsidRPr="000D6A1C" w:rsidRDefault="00325F4A" w:rsidP="00F6034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gridSpan w:val="2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5379" w:type="dxa"/>
            <w:vMerge/>
          </w:tcPr>
          <w:p w:rsidR="00325F4A" w:rsidRPr="000D6A1C" w:rsidRDefault="00325F4A" w:rsidP="00F60340">
            <w:pPr>
              <w:snapToGrid w:val="0"/>
              <w:rPr>
                <w:rFonts w:ascii="Times New Roman" w:hAnsi="Times New Roman" w:cs="Times New Roman"/>
                <w:i/>
                <w:iCs/>
                <w:u w:val="single"/>
              </w:rPr>
            </w:pPr>
          </w:p>
        </w:tc>
        <w:tc>
          <w:tcPr>
            <w:tcW w:w="1702" w:type="dxa"/>
            <w:gridSpan w:val="2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428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</w:p>
        </w:tc>
      </w:tr>
      <w:tr w:rsidR="00325F4A" w:rsidRPr="000D6A1C" w:rsidTr="00F60340">
        <w:tc>
          <w:tcPr>
            <w:tcW w:w="15701" w:type="dxa"/>
            <w:gridSpan w:val="14"/>
          </w:tcPr>
          <w:p w:rsidR="00325F4A" w:rsidRPr="000D6A1C" w:rsidRDefault="00325F4A" w:rsidP="00F60340">
            <w:pPr>
              <w:ind w:left="-108"/>
              <w:rPr>
                <w:rFonts w:ascii="Times New Roman" w:hAnsi="Times New Roman" w:cs="Times New Roman"/>
                <w:bCs/>
              </w:rPr>
            </w:pPr>
            <w:r w:rsidRPr="000D6A1C">
              <w:rPr>
                <w:rFonts w:ascii="Times New Roman" w:hAnsi="Times New Roman" w:cs="Times New Roman"/>
                <w:bCs/>
                <w:caps/>
              </w:rPr>
              <w:lastRenderedPageBreak/>
              <w:t>Раздел</w:t>
            </w:r>
            <w:r w:rsidRPr="000D6A1C">
              <w:rPr>
                <w:rFonts w:ascii="Times New Roman" w:hAnsi="Times New Roman" w:cs="Times New Roman"/>
                <w:bCs/>
              </w:rPr>
              <w:t xml:space="preserve"> 1. Клеточное строение организмов (</w:t>
            </w:r>
            <w:r w:rsidRPr="000D6A1C">
              <w:rPr>
                <w:rFonts w:ascii="Times New Roman" w:hAnsi="Times New Roman" w:cs="Times New Roman"/>
                <w:bCs/>
                <w:i/>
              </w:rPr>
              <w:t>7 часов</w:t>
            </w:r>
            <w:r w:rsidRPr="000D6A1C">
              <w:rPr>
                <w:rFonts w:ascii="Times New Roman" w:hAnsi="Times New Roman" w:cs="Times New Roman"/>
                <w:bCs/>
              </w:rPr>
              <w:t>)</w:t>
            </w:r>
          </w:p>
        </w:tc>
      </w:tr>
      <w:tr w:rsidR="00325F4A" w:rsidRPr="000D6A1C" w:rsidTr="00F60340">
        <w:trPr>
          <w:trHeight w:val="1120"/>
        </w:trPr>
        <w:tc>
          <w:tcPr>
            <w:tcW w:w="386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7</w:t>
            </w:r>
          </w:p>
        </w:tc>
        <w:tc>
          <w:tcPr>
            <w:tcW w:w="1697" w:type="dxa"/>
            <w:gridSpan w:val="2"/>
            <w:vMerge w:val="restart"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1.Устройство увеличительных приборов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  <w:bCs/>
              </w:rPr>
            </w:pPr>
            <w:r w:rsidRPr="000D6A1C">
              <w:rPr>
                <w:rFonts w:ascii="Times New Roman" w:hAnsi="Times New Roman" w:cs="Times New Roman"/>
                <w:i/>
                <w:iCs/>
              </w:rPr>
              <w:t>Лаб. раб.</w:t>
            </w:r>
            <w:r w:rsidRPr="000D6A1C">
              <w:rPr>
                <w:rFonts w:ascii="Times New Roman" w:hAnsi="Times New Roman" w:cs="Times New Roman"/>
              </w:rPr>
              <w:t xml:space="preserve"> №1. «Устройство увеличительных приборов</w:t>
            </w:r>
          </w:p>
        </w:tc>
        <w:tc>
          <w:tcPr>
            <w:tcW w:w="42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УИ и ПЗЗ</w:t>
            </w:r>
          </w:p>
        </w:tc>
        <w:tc>
          <w:tcPr>
            <w:tcW w:w="127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Клетка, лупа, микроскоп: тубус, окуляр, объектив, штатив</w:t>
            </w:r>
          </w:p>
        </w:tc>
        <w:tc>
          <w:tcPr>
            <w:tcW w:w="2123" w:type="dxa"/>
            <w:gridSpan w:val="2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 xml:space="preserve">Научиться давать определения понятий; изучить устройство увеличительных приборов; </w:t>
            </w:r>
            <w:proofErr w:type="spellStart"/>
            <w:r w:rsidRPr="000D6A1C">
              <w:rPr>
                <w:rFonts w:ascii="Times New Roman" w:hAnsi="Times New Roman"/>
              </w:rPr>
              <w:t>отрабаботать</w:t>
            </w:r>
            <w:proofErr w:type="spellEnd"/>
            <w:r w:rsidRPr="000D6A1C">
              <w:rPr>
                <w:rFonts w:ascii="Times New Roman" w:hAnsi="Times New Roman"/>
              </w:rPr>
              <w:t xml:space="preserve"> правила работы с микроскопом</w:t>
            </w:r>
          </w:p>
        </w:tc>
        <w:tc>
          <w:tcPr>
            <w:tcW w:w="5379" w:type="dxa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Познавательные</w:t>
            </w:r>
            <w:proofErr w:type="gramEnd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eastAsia="Newton-Regular" w:hAnsi="Times New Roman" w:cs="Times New Roman"/>
              </w:rPr>
              <w:t>работать с печатным текстом, схемами и иллюстрациями, выделять главное;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давать определения понятий.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осуществлять элементарные научные исследования.</w:t>
            </w:r>
          </w:p>
          <w:p w:rsidR="00325F4A" w:rsidRPr="000D6A1C" w:rsidRDefault="00325F4A" w:rsidP="00F60340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0D6A1C">
              <w:rPr>
                <w:bCs/>
                <w:i/>
                <w:iCs/>
                <w:sz w:val="22"/>
                <w:szCs w:val="22"/>
                <w:u w:val="single"/>
              </w:rPr>
              <w:t>Регулятивные УУД:</w:t>
            </w:r>
            <w:r w:rsidRPr="000D6A1C">
              <w:rPr>
                <w:rStyle w:val="22"/>
                <w:sz w:val="22"/>
                <w:szCs w:val="22"/>
              </w:rPr>
              <w:t xml:space="preserve"> организовывать выполнение заданий учителя согласно установленным правилам работы в кабинете. Развитие навыков самооценки и самоанализа.</w:t>
            </w:r>
            <w:r w:rsidRPr="000D6A1C">
              <w:rPr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hAnsi="Times New Roman" w:cs="Times New Roman"/>
              </w:rPr>
              <w:t>Аргументированно высказывать собственное мнение, участвовать в коллективном обсуждении, совместно находить  дополнительную информацию.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i/>
                <w:u w:val="single"/>
              </w:rPr>
              <w:t>Личностные</w:t>
            </w:r>
            <w:proofErr w:type="gramEnd"/>
            <w:r w:rsidRPr="000D6A1C">
              <w:rPr>
                <w:rFonts w:ascii="Times New Roman" w:hAnsi="Times New Roman" w:cs="Times New Roman"/>
                <w:i/>
                <w:u w:val="single"/>
              </w:rPr>
              <w:t xml:space="preserve"> УУД.</w:t>
            </w:r>
            <w:r w:rsidRPr="000D6A1C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  <w:tc>
          <w:tcPr>
            <w:tcW w:w="1702" w:type="dxa"/>
            <w:gridSpan w:val="2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Формирование познавательного интереса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к изучению биологии; понимание необходимости увеличительных приборов для использования в биологии.</w:t>
            </w:r>
          </w:p>
        </w:tc>
        <w:tc>
          <w:tcPr>
            <w:tcW w:w="428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 xml:space="preserve">4 </w:t>
            </w:r>
            <w:proofErr w:type="spellStart"/>
            <w:r w:rsidRPr="000D6A1C">
              <w:rPr>
                <w:rFonts w:ascii="Times New Roman" w:hAnsi="Times New Roman"/>
              </w:rPr>
              <w:t>неде</w:t>
            </w:r>
            <w:proofErr w:type="spellEnd"/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ля 10</w:t>
            </w: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 w:val="restart"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§6</w:t>
            </w:r>
          </w:p>
        </w:tc>
      </w:tr>
      <w:tr w:rsidR="00325F4A" w:rsidRPr="000D6A1C" w:rsidTr="00F60340">
        <w:trPr>
          <w:trHeight w:val="2392"/>
        </w:trPr>
        <w:tc>
          <w:tcPr>
            <w:tcW w:w="386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7" w:type="dxa"/>
            <w:gridSpan w:val="2"/>
            <w:vMerge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gridSpan w:val="2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eastAsia="Newton-Regular" w:hAnsi="Times New Roman"/>
              </w:rPr>
            </w:pPr>
          </w:p>
        </w:tc>
        <w:tc>
          <w:tcPr>
            <w:tcW w:w="5379" w:type="dxa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</w:p>
        </w:tc>
        <w:tc>
          <w:tcPr>
            <w:tcW w:w="1702" w:type="dxa"/>
            <w:gridSpan w:val="2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428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</w:p>
        </w:tc>
      </w:tr>
      <w:tr w:rsidR="00325F4A" w:rsidRPr="000D6A1C" w:rsidTr="00F60340">
        <w:trPr>
          <w:trHeight w:val="1153"/>
        </w:trPr>
        <w:tc>
          <w:tcPr>
            <w:tcW w:w="386" w:type="dxa"/>
            <w:vMerge w:val="restart"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97" w:type="dxa"/>
            <w:gridSpan w:val="2"/>
            <w:vMerge w:val="restart"/>
          </w:tcPr>
          <w:p w:rsidR="00325F4A" w:rsidRPr="000D6A1C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  <w:snapToGrid w:val="0"/>
              </w:rPr>
            </w:pPr>
            <w:r w:rsidRPr="000D6A1C">
              <w:rPr>
                <w:rFonts w:ascii="Times New Roman" w:hAnsi="Times New Roman" w:cs="Times New Roman"/>
                <w:snapToGrid w:val="0"/>
              </w:rPr>
              <w:t>2.Строение клетки</w:t>
            </w:r>
            <w:proofErr w:type="gramStart"/>
            <w:r w:rsidRPr="000D6A1C">
              <w:rPr>
                <w:rFonts w:ascii="Times New Roman" w:hAnsi="Times New Roman" w:cs="Times New Roman"/>
                <w:i/>
                <w:iCs/>
              </w:rPr>
              <w:t xml:space="preserve"> Л</w:t>
            </w:r>
            <w:proofErr w:type="gramEnd"/>
            <w:r w:rsidRPr="000D6A1C">
              <w:rPr>
                <w:rFonts w:ascii="Times New Roman" w:hAnsi="Times New Roman" w:cs="Times New Roman"/>
                <w:i/>
                <w:iCs/>
              </w:rPr>
              <w:t>аб. раб.  №</w:t>
            </w:r>
            <w:r w:rsidRPr="000D6A1C">
              <w:rPr>
                <w:rFonts w:ascii="Times New Roman" w:hAnsi="Times New Roman" w:cs="Times New Roman"/>
              </w:rPr>
              <w:t xml:space="preserve">2.  «Строение клеток кожицы </w:t>
            </w:r>
            <w:r w:rsidRPr="000D6A1C">
              <w:rPr>
                <w:rFonts w:ascii="Times New Roman" w:hAnsi="Times New Roman" w:cs="Times New Roman"/>
              </w:rPr>
              <w:lastRenderedPageBreak/>
              <w:t>чешуи лука»</w:t>
            </w:r>
          </w:p>
        </w:tc>
        <w:tc>
          <w:tcPr>
            <w:tcW w:w="429" w:type="dxa"/>
            <w:vMerge w:val="restart"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lastRenderedPageBreak/>
              <w:t>К</w:t>
            </w:r>
          </w:p>
        </w:tc>
        <w:tc>
          <w:tcPr>
            <w:tcW w:w="1279" w:type="dxa"/>
            <w:vMerge w:val="restart"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 xml:space="preserve">Какие структуры клетки можно </w:t>
            </w:r>
            <w:r w:rsidRPr="000D6A1C">
              <w:rPr>
                <w:rFonts w:ascii="Times New Roman" w:hAnsi="Times New Roman" w:cs="Times New Roman"/>
              </w:rPr>
              <w:lastRenderedPageBreak/>
              <w:t>изучить под световым микроскопом?</w:t>
            </w:r>
          </w:p>
        </w:tc>
        <w:tc>
          <w:tcPr>
            <w:tcW w:w="1134" w:type="dxa"/>
            <w:vMerge w:val="restart"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lastRenderedPageBreak/>
              <w:t>Оболочка,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 xml:space="preserve">цитоплазма, ядро, </w:t>
            </w:r>
            <w:r w:rsidRPr="000D6A1C">
              <w:rPr>
                <w:rFonts w:ascii="Times New Roman" w:hAnsi="Times New Roman" w:cs="Times New Roman"/>
              </w:rPr>
              <w:lastRenderedPageBreak/>
              <w:t>ядрышко,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вакуоли</w:t>
            </w:r>
          </w:p>
        </w:tc>
        <w:tc>
          <w:tcPr>
            <w:tcW w:w="2123" w:type="dxa"/>
            <w:gridSpan w:val="2"/>
            <w:vMerge w:val="restart"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lastRenderedPageBreak/>
              <w:t>Научиться давать определения понятий;</w:t>
            </w:r>
            <w:r w:rsidRPr="000D6A1C">
              <w:rPr>
                <w:rFonts w:ascii="Times New Roman" w:hAnsi="Times New Roman" w:cs="Times New Roman"/>
              </w:rPr>
              <w:t xml:space="preserve"> выделить существенные </w:t>
            </w:r>
            <w:r w:rsidRPr="000D6A1C">
              <w:rPr>
                <w:rFonts w:ascii="Times New Roman" w:hAnsi="Times New Roman" w:cs="Times New Roman"/>
              </w:rPr>
              <w:lastRenderedPageBreak/>
              <w:t>признаки строения клетки; отработать на таблицах и микропрепаратах части и органоиды клетки</w:t>
            </w:r>
          </w:p>
        </w:tc>
        <w:tc>
          <w:tcPr>
            <w:tcW w:w="5379" w:type="dxa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lastRenderedPageBreak/>
              <w:t>Познавательные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hAnsi="Times New Roman" w:cs="Times New Roman"/>
              </w:rPr>
              <w:t>самостоятельно создавать алгоритмы деятельности при решении проблем творческого и поискового характера</w:t>
            </w:r>
            <w:r w:rsidRPr="000D6A1C">
              <w:rPr>
                <w:rFonts w:ascii="Times New Roman" w:eastAsia="Newton-Regular" w:hAnsi="Times New Roman" w:cs="Times New Roman"/>
              </w:rPr>
              <w:t>; работать с различными источниками информации.</w:t>
            </w:r>
          </w:p>
          <w:p w:rsidR="00325F4A" w:rsidRPr="000D6A1C" w:rsidRDefault="00325F4A" w:rsidP="00F60340">
            <w:pPr>
              <w:spacing w:line="250" w:lineRule="exact"/>
              <w:rPr>
                <w:rFonts w:ascii="Times New Roman" w:hAnsi="Times New Roman" w:cs="Times New Roman"/>
                <w:shd w:val="clear" w:color="auto" w:fill="FFFFFF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lastRenderedPageBreak/>
              <w:t xml:space="preserve">Регулятивные УУД: </w:t>
            </w:r>
            <w:r w:rsidRPr="000D6A1C">
              <w:rPr>
                <w:rStyle w:val="ab"/>
                <w:rFonts w:eastAsiaTheme="minorEastAsia" w:cs="Times New Roman"/>
                <w:sz w:val="22"/>
              </w:rPr>
              <w:t>организовывать выполнение заданий учителя согласно установленным правилам работы в кабинете. Развитие навыков самооценки и самоанализа.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hAnsi="Times New Roman" w:cs="Times New Roman"/>
              </w:rPr>
              <w:t>Умеют представлять конкретное содержание и сообщать его в письменной форме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i/>
                <w:u w:val="single"/>
              </w:rPr>
              <w:t>Личностные</w:t>
            </w:r>
            <w:proofErr w:type="gramEnd"/>
            <w:r w:rsidRPr="000D6A1C">
              <w:rPr>
                <w:rFonts w:ascii="Times New Roman" w:hAnsi="Times New Roman" w:cs="Times New Roman"/>
                <w:i/>
                <w:u w:val="single"/>
              </w:rPr>
              <w:t xml:space="preserve"> УУД.</w:t>
            </w:r>
            <w:r w:rsidRPr="000D6A1C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  <w:tc>
          <w:tcPr>
            <w:tcW w:w="1702" w:type="dxa"/>
            <w:gridSpan w:val="2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lastRenderedPageBreak/>
              <w:t>Формирование познавательного интереса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 xml:space="preserve">к изучению </w:t>
            </w:r>
            <w:r w:rsidRPr="000D6A1C">
              <w:rPr>
                <w:rFonts w:ascii="Times New Roman" w:eastAsia="Newton-Regular" w:hAnsi="Times New Roman" w:cs="Times New Roman"/>
              </w:rPr>
              <w:lastRenderedPageBreak/>
              <w:t>биологии; осознание, что все организмы состоят из клеток.</w:t>
            </w:r>
          </w:p>
        </w:tc>
        <w:tc>
          <w:tcPr>
            <w:tcW w:w="428" w:type="dxa"/>
            <w:vMerge w:val="restart"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lastRenderedPageBreak/>
              <w:t xml:space="preserve">5 </w:t>
            </w:r>
            <w:proofErr w:type="spellStart"/>
            <w:r w:rsidRPr="000D6A1C">
              <w:rPr>
                <w:rFonts w:ascii="Times New Roman" w:hAnsi="Times New Roman" w:cs="Times New Roman"/>
              </w:rPr>
              <w:t>неде</w:t>
            </w:r>
            <w:proofErr w:type="spellEnd"/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lastRenderedPageBreak/>
              <w:t>ля 10</w:t>
            </w:r>
          </w:p>
        </w:tc>
        <w:tc>
          <w:tcPr>
            <w:tcW w:w="570" w:type="dxa"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4" w:type="dxa"/>
            <w:vMerge w:val="restart"/>
          </w:tcPr>
          <w:p w:rsidR="00325F4A" w:rsidRPr="000D6A1C" w:rsidRDefault="00325F4A" w:rsidP="00F60340">
            <w:pPr>
              <w:ind w:left="-108"/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§7 до пластид</w:t>
            </w:r>
          </w:p>
        </w:tc>
      </w:tr>
      <w:tr w:rsidR="00325F4A" w:rsidRPr="000D6A1C" w:rsidTr="00F60340">
        <w:trPr>
          <w:trHeight w:val="2133"/>
        </w:trPr>
        <w:tc>
          <w:tcPr>
            <w:tcW w:w="386" w:type="dxa"/>
            <w:vMerge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gridSpan w:val="2"/>
            <w:vMerge/>
          </w:tcPr>
          <w:p w:rsidR="00325F4A" w:rsidRPr="000D6A1C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429" w:type="dxa"/>
            <w:vMerge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3" w:type="dxa"/>
            <w:gridSpan w:val="2"/>
            <w:vMerge/>
          </w:tcPr>
          <w:p w:rsidR="00325F4A" w:rsidRPr="000D6A1C" w:rsidRDefault="00325F4A" w:rsidP="00F60340">
            <w:pPr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5379" w:type="dxa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</w:p>
        </w:tc>
        <w:tc>
          <w:tcPr>
            <w:tcW w:w="1702" w:type="dxa"/>
            <w:gridSpan w:val="2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428" w:type="dxa"/>
            <w:vMerge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4" w:type="dxa"/>
            <w:vMerge/>
          </w:tcPr>
          <w:p w:rsidR="00325F4A" w:rsidRPr="000D6A1C" w:rsidRDefault="00325F4A" w:rsidP="00F60340">
            <w:pPr>
              <w:ind w:left="-108"/>
              <w:rPr>
                <w:rFonts w:ascii="Times New Roman" w:hAnsi="Times New Roman" w:cs="Times New Roman"/>
              </w:rPr>
            </w:pPr>
          </w:p>
        </w:tc>
      </w:tr>
      <w:tr w:rsidR="00325F4A" w:rsidRPr="000D6A1C" w:rsidTr="00F60340">
        <w:trPr>
          <w:trHeight w:val="817"/>
        </w:trPr>
        <w:tc>
          <w:tcPr>
            <w:tcW w:w="386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1697" w:type="dxa"/>
            <w:gridSpan w:val="2"/>
            <w:vMerge w:val="restart"/>
          </w:tcPr>
          <w:p w:rsidR="00325F4A" w:rsidRPr="000D6A1C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  <w:snapToGrid w:val="0"/>
              </w:rPr>
            </w:pPr>
            <w:r w:rsidRPr="000D6A1C">
              <w:rPr>
                <w:rFonts w:ascii="Times New Roman" w:hAnsi="Times New Roman" w:cs="Times New Roman"/>
                <w:snapToGrid w:val="0"/>
              </w:rPr>
              <w:t>3.Пластиды</w:t>
            </w:r>
          </w:p>
          <w:p w:rsidR="00325F4A" w:rsidRPr="000D6A1C" w:rsidRDefault="00325F4A" w:rsidP="00F60340">
            <w:pPr>
              <w:spacing w:line="226" w:lineRule="exact"/>
              <w:contextualSpacing/>
              <w:rPr>
                <w:rFonts w:ascii="Times New Roman" w:hAnsi="Times New Roman" w:cs="Times New Roman"/>
                <w:iCs/>
              </w:rPr>
            </w:pPr>
            <w:r w:rsidRPr="000D6A1C">
              <w:rPr>
                <w:rFonts w:ascii="Times New Roman" w:hAnsi="Times New Roman" w:cs="Times New Roman"/>
                <w:iCs/>
              </w:rPr>
              <w:t>Лаб. раб. №3</w:t>
            </w:r>
          </w:p>
          <w:p w:rsidR="00325F4A" w:rsidRPr="000D6A1C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  <w:snapToGrid w:val="0"/>
              </w:rPr>
            </w:pPr>
            <w:r w:rsidRPr="000D6A1C">
              <w:rPr>
                <w:rFonts w:ascii="Times New Roman" w:hAnsi="Times New Roman" w:cs="Times New Roman"/>
              </w:rPr>
              <w:t>«Приготовление препаратов и изучение под микроскопом пластид в клетках листа элодеи, плодов томата, шиповника»</w:t>
            </w:r>
          </w:p>
        </w:tc>
        <w:tc>
          <w:tcPr>
            <w:tcW w:w="42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К</w:t>
            </w:r>
          </w:p>
        </w:tc>
        <w:tc>
          <w:tcPr>
            <w:tcW w:w="127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Что отличает клетки животных и грибов от клеток растений.</w:t>
            </w:r>
          </w:p>
        </w:tc>
        <w:tc>
          <w:tcPr>
            <w:tcW w:w="1134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Пластиды, хлоропласты, пигменты, хлорофилл</w:t>
            </w:r>
          </w:p>
        </w:tc>
        <w:tc>
          <w:tcPr>
            <w:tcW w:w="2123" w:type="dxa"/>
            <w:gridSpan w:val="2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>Научиться давать определения понятий;</w:t>
            </w:r>
            <w:r w:rsidRPr="000D6A1C">
              <w:rPr>
                <w:rFonts w:ascii="Times New Roman" w:hAnsi="Times New Roman"/>
              </w:rPr>
              <w:t xml:space="preserve"> готовить микропрепараты; наблюдать части и органоиды клетки под микроскопом.</w:t>
            </w:r>
          </w:p>
        </w:tc>
        <w:tc>
          <w:tcPr>
            <w:tcW w:w="5379" w:type="dxa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Познавательные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eastAsia="Newton-Regular" w:hAnsi="Times New Roman" w:cs="Times New Roman"/>
              </w:rPr>
              <w:t>работать с различными источниками информации; осуществлять элементарные научные исследования.</w:t>
            </w:r>
          </w:p>
          <w:p w:rsidR="00325F4A" w:rsidRPr="000D6A1C" w:rsidRDefault="00325F4A" w:rsidP="00F60340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0D6A1C">
              <w:rPr>
                <w:bCs/>
                <w:i/>
                <w:iCs/>
                <w:sz w:val="22"/>
                <w:szCs w:val="22"/>
                <w:u w:val="single"/>
              </w:rPr>
              <w:t xml:space="preserve">Регулятивные УУД: </w:t>
            </w:r>
            <w:r w:rsidRPr="000D6A1C">
              <w:rPr>
                <w:rStyle w:val="22"/>
                <w:sz w:val="22"/>
                <w:szCs w:val="22"/>
              </w:rPr>
              <w:t>организовывать выполнение заданий учителя согласно установленным правилам работы в кабинете. Развитие навыков самооценки и самоанализа.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</w:t>
            </w:r>
            <w:proofErr w:type="gramEnd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eastAsia="Newton-Regular" w:hAnsi="Times New Roman" w:cs="Times New Roman"/>
              </w:rPr>
              <w:t>работать в составе творческих групп;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эффективно взаимодействовать</w:t>
            </w:r>
          </w:p>
          <w:p w:rsidR="00325F4A" w:rsidRPr="000D6A1C" w:rsidRDefault="00325F4A" w:rsidP="00F60340">
            <w:pPr>
              <w:pStyle w:val="a3"/>
              <w:rPr>
                <w:rFonts w:ascii="Times New Roman" w:eastAsia="Newton-Regular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>со сверстниками.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i/>
                <w:u w:val="single"/>
              </w:rPr>
              <w:t>Личностные</w:t>
            </w:r>
            <w:proofErr w:type="gramEnd"/>
            <w:r w:rsidRPr="000D6A1C">
              <w:rPr>
                <w:rFonts w:ascii="Times New Roman" w:hAnsi="Times New Roman" w:cs="Times New Roman"/>
                <w:i/>
                <w:u w:val="single"/>
              </w:rPr>
              <w:t xml:space="preserve"> УУД.</w:t>
            </w:r>
            <w:r w:rsidRPr="000D6A1C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  <w:tc>
          <w:tcPr>
            <w:tcW w:w="1702" w:type="dxa"/>
            <w:gridSpan w:val="2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Формирование познавательного интереса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к изучению биологии; осознание структур клетки необходимых для фотосинтеза.</w:t>
            </w:r>
          </w:p>
        </w:tc>
        <w:tc>
          <w:tcPr>
            <w:tcW w:w="428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 xml:space="preserve">1 </w:t>
            </w:r>
            <w:proofErr w:type="spellStart"/>
            <w:r w:rsidRPr="000D6A1C">
              <w:rPr>
                <w:rFonts w:ascii="Times New Roman" w:hAnsi="Times New Roman"/>
              </w:rPr>
              <w:t>неде</w:t>
            </w:r>
            <w:proofErr w:type="spellEnd"/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ля 11</w:t>
            </w: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 w:val="restart"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§7 до конца</w:t>
            </w:r>
          </w:p>
        </w:tc>
      </w:tr>
      <w:tr w:rsidR="00325F4A" w:rsidRPr="000D6A1C" w:rsidTr="00F60340">
        <w:trPr>
          <w:trHeight w:val="739"/>
        </w:trPr>
        <w:tc>
          <w:tcPr>
            <w:tcW w:w="386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7" w:type="dxa"/>
            <w:gridSpan w:val="2"/>
            <w:vMerge/>
          </w:tcPr>
          <w:p w:rsidR="00325F4A" w:rsidRPr="000D6A1C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42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gridSpan w:val="2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eastAsia="Newton-Regular" w:hAnsi="Times New Roman"/>
              </w:rPr>
            </w:pPr>
          </w:p>
        </w:tc>
        <w:tc>
          <w:tcPr>
            <w:tcW w:w="5379" w:type="dxa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</w:p>
        </w:tc>
        <w:tc>
          <w:tcPr>
            <w:tcW w:w="1702" w:type="dxa"/>
            <w:gridSpan w:val="2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428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</w:p>
        </w:tc>
      </w:tr>
      <w:tr w:rsidR="00325F4A" w:rsidRPr="000D6A1C" w:rsidTr="00F60340">
        <w:trPr>
          <w:trHeight w:val="462"/>
        </w:trPr>
        <w:tc>
          <w:tcPr>
            <w:tcW w:w="386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10</w:t>
            </w:r>
          </w:p>
        </w:tc>
        <w:tc>
          <w:tcPr>
            <w:tcW w:w="1697" w:type="dxa"/>
            <w:gridSpan w:val="2"/>
            <w:vMerge w:val="restart"/>
          </w:tcPr>
          <w:p w:rsidR="00325F4A" w:rsidRPr="000D6A1C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  <w:snapToGrid w:val="0"/>
              </w:rPr>
            </w:pPr>
            <w:r w:rsidRPr="000D6A1C">
              <w:rPr>
                <w:rFonts w:ascii="Times New Roman" w:hAnsi="Times New Roman" w:cs="Times New Roman"/>
              </w:rPr>
              <w:t>4.Химический состав клетки: неорганические и органические вещества</w:t>
            </w:r>
          </w:p>
        </w:tc>
        <w:tc>
          <w:tcPr>
            <w:tcW w:w="42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К</w:t>
            </w:r>
          </w:p>
        </w:tc>
        <w:tc>
          <w:tcPr>
            <w:tcW w:w="127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Во всех ли клетках одинаковые вещества?</w:t>
            </w:r>
          </w:p>
        </w:tc>
        <w:tc>
          <w:tcPr>
            <w:tcW w:w="1134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Неорганические и органические вещества,  белки, жиры, углеводы, нуклеиновые кислоты</w:t>
            </w:r>
          </w:p>
        </w:tc>
        <w:tc>
          <w:tcPr>
            <w:tcW w:w="2123" w:type="dxa"/>
            <w:gridSpan w:val="2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 xml:space="preserve">Научиться давать определения понятий; </w:t>
            </w:r>
            <w:r w:rsidRPr="000D6A1C">
              <w:rPr>
                <w:rFonts w:ascii="Times New Roman" w:hAnsi="Times New Roman"/>
              </w:rPr>
              <w:t xml:space="preserve">объяснять роль минеральных веществ и воды, входящих в состав клетки; ставить биологические эксперименты по изучению химического состава клетки. </w:t>
            </w:r>
          </w:p>
        </w:tc>
        <w:tc>
          <w:tcPr>
            <w:tcW w:w="5379" w:type="dxa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Познавательные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eastAsia="Newton-Regular" w:hAnsi="Times New Roman" w:cs="Times New Roman"/>
              </w:rPr>
              <w:t>работать с различными источниками информации и преобразовывать ее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из одной формы в другую; давать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определения понятий; структурировать учебный материал; разделять текст на смысловые блоки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и составлять план параграфа.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Регулятивные</w:t>
            </w:r>
            <w:proofErr w:type="gramEnd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 УУД:</w:t>
            </w:r>
            <w:r w:rsidRPr="000D6A1C">
              <w:rPr>
                <w:rFonts w:ascii="Times New Roman" w:eastAsia="Newton-Regular" w:hAnsi="Times New Roman" w:cs="Times New Roman"/>
              </w:rPr>
              <w:t xml:space="preserve"> определять цель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урока и ставить задачи, необходимые для ее достижения;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планировать свою деятельность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и делать выводы по результатам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выполненной работы.</w:t>
            </w: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 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eastAsia="Newton-Regular" w:hAnsi="Times New Roman" w:cs="Times New Roman"/>
              </w:rPr>
              <w:t>слушать учителя и одноклассников; строить речевые высказывания в устной форме; выражать свои мысли согласно задачам коммуникации.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i/>
                <w:u w:val="single"/>
              </w:rPr>
              <w:t>Личностные</w:t>
            </w:r>
            <w:proofErr w:type="gramEnd"/>
            <w:r w:rsidRPr="000D6A1C">
              <w:rPr>
                <w:rFonts w:ascii="Times New Roman" w:hAnsi="Times New Roman" w:cs="Times New Roman"/>
                <w:i/>
                <w:u w:val="single"/>
              </w:rPr>
              <w:t xml:space="preserve"> УУД.</w:t>
            </w:r>
            <w:r w:rsidRPr="000D6A1C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  <w:tc>
          <w:tcPr>
            <w:tcW w:w="1702" w:type="dxa"/>
            <w:gridSpan w:val="2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Формирование познавательного интереса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к изучению биологии; понимание, что все организмы на Земле состоят из одних и тех же веществ.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8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 xml:space="preserve">2 </w:t>
            </w:r>
            <w:proofErr w:type="spellStart"/>
            <w:r w:rsidRPr="000D6A1C">
              <w:rPr>
                <w:rFonts w:ascii="Times New Roman" w:hAnsi="Times New Roman"/>
              </w:rPr>
              <w:t>неде</w:t>
            </w:r>
            <w:proofErr w:type="spellEnd"/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ля 11</w:t>
            </w: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 w:val="restart"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§8</w:t>
            </w:r>
          </w:p>
        </w:tc>
      </w:tr>
      <w:tr w:rsidR="00325F4A" w:rsidRPr="000D6A1C" w:rsidTr="00F60340">
        <w:trPr>
          <w:trHeight w:val="3449"/>
        </w:trPr>
        <w:tc>
          <w:tcPr>
            <w:tcW w:w="386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7" w:type="dxa"/>
            <w:gridSpan w:val="2"/>
            <w:vMerge/>
          </w:tcPr>
          <w:p w:rsidR="00325F4A" w:rsidRPr="000D6A1C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gridSpan w:val="2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eastAsia="Newton-Regular" w:hAnsi="Times New Roman"/>
              </w:rPr>
            </w:pPr>
          </w:p>
        </w:tc>
        <w:tc>
          <w:tcPr>
            <w:tcW w:w="5379" w:type="dxa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</w:p>
        </w:tc>
        <w:tc>
          <w:tcPr>
            <w:tcW w:w="1702" w:type="dxa"/>
            <w:gridSpan w:val="2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428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</w:p>
        </w:tc>
      </w:tr>
      <w:tr w:rsidR="00325F4A" w:rsidRPr="000D6A1C" w:rsidTr="00F60340">
        <w:trPr>
          <w:trHeight w:val="1316"/>
        </w:trPr>
        <w:tc>
          <w:tcPr>
            <w:tcW w:w="386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1697" w:type="dxa"/>
            <w:gridSpan w:val="2"/>
            <w:vMerge w:val="restart"/>
          </w:tcPr>
          <w:p w:rsidR="00325F4A" w:rsidRPr="000D6A1C" w:rsidRDefault="00325F4A" w:rsidP="00F60340">
            <w:pPr>
              <w:spacing w:line="226" w:lineRule="exact"/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5.Жизнедеятельность клетки.</w:t>
            </w:r>
          </w:p>
          <w:p w:rsidR="00325F4A" w:rsidRPr="000D6A1C" w:rsidRDefault="00325F4A" w:rsidP="00F60340">
            <w:pPr>
              <w:spacing w:line="226" w:lineRule="exact"/>
              <w:rPr>
                <w:rFonts w:ascii="Times New Roman" w:hAnsi="Times New Roman" w:cs="Times New Roman"/>
                <w:i/>
                <w:iCs/>
              </w:rPr>
            </w:pPr>
            <w:r w:rsidRPr="000D6A1C">
              <w:rPr>
                <w:rFonts w:ascii="Times New Roman" w:hAnsi="Times New Roman" w:cs="Times New Roman"/>
              </w:rPr>
              <w:t xml:space="preserve"> </w:t>
            </w:r>
            <w:r w:rsidRPr="000D6A1C">
              <w:rPr>
                <w:rFonts w:ascii="Times New Roman" w:hAnsi="Times New Roman" w:cs="Times New Roman"/>
                <w:i/>
                <w:iCs/>
              </w:rPr>
              <w:t>Лаб.  раб. №4</w:t>
            </w:r>
          </w:p>
          <w:p w:rsidR="00325F4A" w:rsidRPr="000D6A1C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«Приготовление препарата и изучение под микроскопом движения цитоплазмы в клетках листа элодеи»</w:t>
            </w:r>
          </w:p>
        </w:tc>
        <w:tc>
          <w:tcPr>
            <w:tcW w:w="42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К</w:t>
            </w:r>
          </w:p>
        </w:tc>
        <w:tc>
          <w:tcPr>
            <w:tcW w:w="127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Какие основные признаки  клетки, как живой системы.</w:t>
            </w:r>
          </w:p>
        </w:tc>
        <w:tc>
          <w:tcPr>
            <w:tcW w:w="1134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Межклетники, межклеточное вещество, хромосомы, движение цитоплазмы</w:t>
            </w:r>
          </w:p>
        </w:tc>
        <w:tc>
          <w:tcPr>
            <w:tcW w:w="2123" w:type="dxa"/>
            <w:gridSpan w:val="2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>Научиться давать определения понятий;</w:t>
            </w:r>
            <w:r w:rsidRPr="000D6A1C">
              <w:rPr>
                <w:rFonts w:ascii="Times New Roman" w:hAnsi="Times New Roman"/>
              </w:rPr>
              <w:t xml:space="preserve"> выделить существенные признаки и  процессы жизнедеятельности клетки; ставить биологические эксперименты по изучению процессов жизнедеятельности организмов и объяснить их результаты.</w:t>
            </w:r>
          </w:p>
        </w:tc>
        <w:tc>
          <w:tcPr>
            <w:tcW w:w="5379" w:type="dxa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Познавательные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eastAsia="Newton-Regular" w:hAnsi="Times New Roman" w:cs="Times New Roman"/>
              </w:rPr>
              <w:t>работать с различными источниками информации; осуществлять элементарные научные исследования.</w:t>
            </w:r>
          </w:p>
          <w:p w:rsidR="00325F4A" w:rsidRPr="000D6A1C" w:rsidRDefault="00325F4A" w:rsidP="00F60340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0D6A1C">
              <w:rPr>
                <w:bCs/>
                <w:i/>
                <w:iCs/>
                <w:sz w:val="22"/>
                <w:szCs w:val="22"/>
                <w:u w:val="single"/>
              </w:rPr>
              <w:t xml:space="preserve">Регулятивные УУД: </w:t>
            </w:r>
            <w:r w:rsidRPr="000D6A1C">
              <w:rPr>
                <w:rStyle w:val="22"/>
                <w:sz w:val="22"/>
                <w:szCs w:val="22"/>
              </w:rPr>
              <w:t>организовывать выполнение заданий учителя согласно установленным правилам работы в кабинете. Развитие навыков самооценки и самоанализа.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hAnsi="Times New Roman" w:cs="Times New Roman"/>
              </w:rPr>
              <w:t>Обмениваться знаниями для принятия эффективных совместных решений.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i/>
                <w:u w:val="single"/>
              </w:rPr>
              <w:t>Личностные</w:t>
            </w:r>
            <w:proofErr w:type="gramEnd"/>
            <w:r w:rsidRPr="000D6A1C">
              <w:rPr>
                <w:rFonts w:ascii="Times New Roman" w:hAnsi="Times New Roman" w:cs="Times New Roman"/>
                <w:i/>
                <w:u w:val="single"/>
              </w:rPr>
              <w:t xml:space="preserve"> УУД.</w:t>
            </w:r>
            <w:r w:rsidRPr="000D6A1C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  <w:tc>
          <w:tcPr>
            <w:tcW w:w="1702" w:type="dxa"/>
            <w:gridSpan w:val="2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Формирование познавательного интереса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к изучению биологии; осознание важности ядра, как структуры отвечающей за процессы жизнедеятельности клетки.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8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 xml:space="preserve">4 </w:t>
            </w:r>
            <w:proofErr w:type="spellStart"/>
            <w:r w:rsidRPr="000D6A1C">
              <w:rPr>
                <w:rFonts w:ascii="Times New Roman" w:hAnsi="Times New Roman"/>
              </w:rPr>
              <w:t>неде</w:t>
            </w:r>
            <w:proofErr w:type="spellEnd"/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я 11</w:t>
            </w: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 w:val="restart"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§9</w:t>
            </w:r>
          </w:p>
        </w:tc>
      </w:tr>
      <w:tr w:rsidR="00325F4A" w:rsidRPr="000D6A1C" w:rsidTr="00F60340">
        <w:trPr>
          <w:trHeight w:val="2445"/>
        </w:trPr>
        <w:tc>
          <w:tcPr>
            <w:tcW w:w="386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7" w:type="dxa"/>
            <w:gridSpan w:val="2"/>
            <w:vMerge/>
          </w:tcPr>
          <w:p w:rsidR="00325F4A" w:rsidRPr="000D6A1C" w:rsidRDefault="00325F4A" w:rsidP="00F60340">
            <w:pPr>
              <w:spacing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gridSpan w:val="2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eastAsia="Newton-Regular" w:hAnsi="Times New Roman"/>
              </w:rPr>
            </w:pPr>
          </w:p>
        </w:tc>
        <w:tc>
          <w:tcPr>
            <w:tcW w:w="5379" w:type="dxa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</w:p>
        </w:tc>
        <w:tc>
          <w:tcPr>
            <w:tcW w:w="1702" w:type="dxa"/>
            <w:gridSpan w:val="2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428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</w:p>
        </w:tc>
      </w:tr>
      <w:tr w:rsidR="00325F4A" w:rsidRPr="000D6A1C" w:rsidTr="00F60340">
        <w:trPr>
          <w:trHeight w:val="1351"/>
        </w:trPr>
        <w:tc>
          <w:tcPr>
            <w:tcW w:w="386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12</w:t>
            </w:r>
          </w:p>
        </w:tc>
        <w:tc>
          <w:tcPr>
            <w:tcW w:w="1697" w:type="dxa"/>
            <w:gridSpan w:val="2"/>
            <w:vMerge w:val="restart"/>
          </w:tcPr>
          <w:p w:rsidR="00325F4A" w:rsidRPr="000D6A1C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6. Ткани растений</w:t>
            </w:r>
          </w:p>
        </w:tc>
        <w:tc>
          <w:tcPr>
            <w:tcW w:w="42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К</w:t>
            </w:r>
          </w:p>
        </w:tc>
        <w:tc>
          <w:tcPr>
            <w:tcW w:w="127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 xml:space="preserve">Какие виды тканей растений сформировались в наземно-воздушной среде? </w:t>
            </w:r>
          </w:p>
        </w:tc>
        <w:tc>
          <w:tcPr>
            <w:tcW w:w="1134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Ткань, Основная, образовательная, покровная проводящая, механическая</w:t>
            </w:r>
          </w:p>
        </w:tc>
        <w:tc>
          <w:tcPr>
            <w:tcW w:w="2123" w:type="dxa"/>
            <w:gridSpan w:val="2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>Научиться давать определения понятий;</w:t>
            </w:r>
            <w:r w:rsidRPr="000D6A1C">
              <w:rPr>
                <w:rFonts w:ascii="Times New Roman" w:hAnsi="Times New Roman"/>
                <w:snapToGrid w:val="0"/>
              </w:rPr>
              <w:t xml:space="preserve"> выделить признаки, характерные для различных видов тканей</w:t>
            </w:r>
          </w:p>
        </w:tc>
        <w:tc>
          <w:tcPr>
            <w:tcW w:w="5379" w:type="dxa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Познавательные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Style w:val="22"/>
                <w:rFonts w:ascii="Times New Roman" w:eastAsia="Calibri" w:hAnsi="Times New Roman" w:cs="Times New Roman"/>
              </w:rPr>
              <w:t xml:space="preserve">работать с различными источниками информации и преобразовывать ее из одной формы в другую; </w:t>
            </w:r>
            <w:r w:rsidRPr="000D6A1C">
              <w:rPr>
                <w:rStyle w:val="FontStyle132"/>
              </w:rPr>
              <w:t>строить логическую цепь рассуждений</w:t>
            </w:r>
            <w:r w:rsidRPr="000D6A1C">
              <w:rPr>
                <w:rStyle w:val="22"/>
                <w:rFonts w:ascii="Times New Roman" w:eastAsia="Calibri" w:hAnsi="Times New Roman" w:cs="Times New Roman"/>
              </w:rPr>
              <w:t xml:space="preserve"> с  отработкой  навыков устанавливания </w:t>
            </w:r>
            <w:proofErr w:type="spellStart"/>
            <w:r w:rsidRPr="000D6A1C">
              <w:rPr>
                <w:rStyle w:val="22"/>
                <w:rFonts w:ascii="Times New Roman" w:eastAsia="Calibri" w:hAnsi="Times New Roman" w:cs="Times New Roman"/>
              </w:rPr>
              <w:t>причинно</w:t>
            </w:r>
            <w:proofErr w:type="spellEnd"/>
            <w:r w:rsidRPr="000D6A1C">
              <w:rPr>
                <w:rStyle w:val="22"/>
                <w:rFonts w:ascii="Times New Roman" w:eastAsia="Calibri" w:hAnsi="Times New Roman" w:cs="Times New Roman"/>
              </w:rPr>
              <w:t xml:space="preserve"> – следственных связей.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Регулятивные</w:t>
            </w:r>
            <w:proofErr w:type="gramEnd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 УУД: </w:t>
            </w:r>
            <w:r w:rsidRPr="000D6A1C">
              <w:rPr>
                <w:rFonts w:ascii="Times New Roman" w:eastAsia="Newton-Regular" w:hAnsi="Times New Roman" w:cs="Times New Roman"/>
              </w:rPr>
              <w:t>определять цель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урока и ставить задачи, необходимые для ее достижения;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планировать свою деятельность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и делать выводы по результатам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выполненной работы.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hAnsi="Times New Roman" w:cs="Times New Roman"/>
                <w:bCs/>
              </w:rPr>
              <w:t>Самостоятельно организовывать учебное взаимодействие в группе.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i/>
                <w:u w:val="single"/>
              </w:rPr>
              <w:t>Личностные</w:t>
            </w:r>
            <w:proofErr w:type="gramEnd"/>
            <w:r w:rsidRPr="000D6A1C">
              <w:rPr>
                <w:rFonts w:ascii="Times New Roman" w:hAnsi="Times New Roman" w:cs="Times New Roman"/>
                <w:i/>
                <w:u w:val="single"/>
              </w:rPr>
              <w:t xml:space="preserve"> УУД.</w:t>
            </w:r>
            <w:r w:rsidRPr="000D6A1C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  <w:tc>
          <w:tcPr>
            <w:tcW w:w="1702" w:type="dxa"/>
            <w:gridSpan w:val="2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Формирование познавательного интереса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 xml:space="preserve">к изучению биологии; понимание важности появления </w:t>
            </w:r>
            <w:proofErr w:type="spellStart"/>
            <w:r w:rsidRPr="000D6A1C">
              <w:rPr>
                <w:rFonts w:ascii="Times New Roman" w:eastAsia="Newton-Regular" w:hAnsi="Times New Roman" w:cs="Times New Roman"/>
              </w:rPr>
              <w:t>многоклеточности</w:t>
            </w:r>
            <w:proofErr w:type="spellEnd"/>
            <w:r w:rsidRPr="000D6A1C">
              <w:rPr>
                <w:rFonts w:ascii="Times New Roman" w:eastAsia="Newton-Regular" w:hAnsi="Times New Roman" w:cs="Times New Roman"/>
              </w:rPr>
              <w:t>.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8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 xml:space="preserve">1 </w:t>
            </w:r>
            <w:proofErr w:type="spellStart"/>
            <w:r w:rsidRPr="000D6A1C">
              <w:rPr>
                <w:rFonts w:ascii="Times New Roman" w:hAnsi="Times New Roman"/>
              </w:rPr>
              <w:t>неде</w:t>
            </w:r>
            <w:proofErr w:type="spellEnd"/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л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я 12</w:t>
            </w: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 w:val="restart"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§10</w:t>
            </w:r>
          </w:p>
        </w:tc>
      </w:tr>
      <w:tr w:rsidR="00325F4A" w:rsidRPr="000D6A1C" w:rsidTr="00F60340">
        <w:trPr>
          <w:trHeight w:val="2446"/>
        </w:trPr>
        <w:tc>
          <w:tcPr>
            <w:tcW w:w="386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7" w:type="dxa"/>
            <w:gridSpan w:val="2"/>
            <w:vMerge/>
          </w:tcPr>
          <w:p w:rsidR="00325F4A" w:rsidRPr="000D6A1C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gridSpan w:val="2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eastAsia="Newton-Regular" w:hAnsi="Times New Roman"/>
              </w:rPr>
            </w:pPr>
          </w:p>
        </w:tc>
        <w:tc>
          <w:tcPr>
            <w:tcW w:w="5379" w:type="dxa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</w:p>
        </w:tc>
        <w:tc>
          <w:tcPr>
            <w:tcW w:w="1702" w:type="dxa"/>
            <w:gridSpan w:val="2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428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</w:p>
        </w:tc>
      </w:tr>
      <w:tr w:rsidR="00325F4A" w:rsidRPr="000D6A1C" w:rsidTr="00F60340">
        <w:trPr>
          <w:trHeight w:val="1066"/>
        </w:trPr>
        <w:tc>
          <w:tcPr>
            <w:tcW w:w="386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13</w:t>
            </w:r>
          </w:p>
        </w:tc>
        <w:tc>
          <w:tcPr>
            <w:tcW w:w="1697" w:type="dxa"/>
            <w:gridSpan w:val="2"/>
            <w:vMerge w:val="restart"/>
          </w:tcPr>
          <w:p w:rsidR="00325F4A" w:rsidRPr="000D6A1C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7.</w:t>
            </w:r>
            <w:r w:rsidRPr="000D6A1C">
              <w:rPr>
                <w:rFonts w:ascii="Times New Roman" w:hAnsi="Times New Roman" w:cs="Times New Roman"/>
                <w:bCs/>
              </w:rPr>
              <w:t xml:space="preserve"> Обобщение и зачёт №1 по теме: «Клеточное </w:t>
            </w:r>
            <w:r w:rsidRPr="000D6A1C">
              <w:rPr>
                <w:rFonts w:ascii="Times New Roman" w:hAnsi="Times New Roman" w:cs="Times New Roman"/>
                <w:bCs/>
              </w:rPr>
              <w:lastRenderedPageBreak/>
              <w:t>строение организмов»</w:t>
            </w:r>
          </w:p>
        </w:tc>
        <w:tc>
          <w:tcPr>
            <w:tcW w:w="42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lastRenderedPageBreak/>
              <w:t xml:space="preserve">УКО и </w:t>
            </w:r>
            <w:proofErr w:type="gramStart"/>
            <w:r w:rsidRPr="000D6A1C">
              <w:rPr>
                <w:rFonts w:ascii="Times New Roman" w:hAnsi="Times New Roman"/>
              </w:rPr>
              <w:lastRenderedPageBreak/>
              <w:t>КЗ</w:t>
            </w:r>
            <w:proofErr w:type="gramEnd"/>
          </w:p>
        </w:tc>
        <w:tc>
          <w:tcPr>
            <w:tcW w:w="127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lastRenderedPageBreak/>
              <w:t>Проверка усвоения навыков и знаний.</w:t>
            </w:r>
          </w:p>
        </w:tc>
        <w:tc>
          <w:tcPr>
            <w:tcW w:w="1134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Повторение терминов</w:t>
            </w:r>
          </w:p>
        </w:tc>
        <w:tc>
          <w:tcPr>
            <w:tcW w:w="2123" w:type="dxa"/>
            <w:gridSpan w:val="2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Научиться демонстрировать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 xml:space="preserve">знания, полученные при изучении тем; </w:t>
            </w:r>
            <w:r w:rsidRPr="000D6A1C">
              <w:rPr>
                <w:rFonts w:ascii="Times New Roman" w:eastAsia="Newton-Regular" w:hAnsi="Times New Roman" w:cs="Times New Roman"/>
              </w:rPr>
              <w:lastRenderedPageBreak/>
              <w:t>выделять</w:t>
            </w:r>
          </w:p>
          <w:p w:rsidR="00325F4A" w:rsidRPr="000D6A1C" w:rsidRDefault="00325F4A" w:rsidP="00F60340">
            <w:pPr>
              <w:pStyle w:val="a3"/>
              <w:rPr>
                <w:rFonts w:ascii="Times New Roman" w:eastAsia="Newton-Regular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>биологические объекты и процессы, происходящие с ними.</w:t>
            </w:r>
          </w:p>
        </w:tc>
        <w:tc>
          <w:tcPr>
            <w:tcW w:w="5379" w:type="dxa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lastRenderedPageBreak/>
              <w:t>Познавательные</w:t>
            </w:r>
            <w:proofErr w:type="gramEnd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Style w:val="FontStyle132"/>
              </w:rPr>
              <w:t>строить логическую цепь рассуждений</w:t>
            </w:r>
            <w:r w:rsidRPr="000D6A1C">
              <w:rPr>
                <w:rStyle w:val="22"/>
                <w:rFonts w:ascii="Times New Roman" w:eastAsia="Calibri" w:hAnsi="Times New Roman" w:cs="Times New Roman"/>
              </w:rPr>
              <w:t xml:space="preserve"> с  отработкой  навыков устанавливания </w:t>
            </w:r>
            <w:proofErr w:type="spellStart"/>
            <w:r w:rsidRPr="000D6A1C">
              <w:rPr>
                <w:rStyle w:val="22"/>
                <w:rFonts w:ascii="Times New Roman" w:eastAsia="Calibri" w:hAnsi="Times New Roman" w:cs="Times New Roman"/>
              </w:rPr>
              <w:t>причинно</w:t>
            </w:r>
            <w:proofErr w:type="spellEnd"/>
            <w:r w:rsidRPr="000D6A1C">
              <w:rPr>
                <w:rStyle w:val="22"/>
                <w:rFonts w:ascii="Times New Roman" w:eastAsia="Calibri" w:hAnsi="Times New Roman" w:cs="Times New Roman"/>
              </w:rPr>
              <w:t xml:space="preserve"> – следственных связей.</w:t>
            </w:r>
          </w:p>
          <w:p w:rsidR="00325F4A" w:rsidRPr="000D6A1C" w:rsidRDefault="00325F4A" w:rsidP="00F60340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0D6A1C">
              <w:rPr>
                <w:bCs/>
                <w:i/>
                <w:iCs/>
                <w:sz w:val="22"/>
                <w:szCs w:val="22"/>
                <w:u w:val="single"/>
              </w:rPr>
              <w:t xml:space="preserve">Регулятивные УУД: </w:t>
            </w:r>
            <w:r w:rsidRPr="000D6A1C">
              <w:rPr>
                <w:rStyle w:val="22"/>
                <w:sz w:val="22"/>
                <w:szCs w:val="22"/>
              </w:rPr>
              <w:t xml:space="preserve">организовывать выполнение </w:t>
            </w:r>
            <w:r w:rsidRPr="000D6A1C">
              <w:rPr>
                <w:rStyle w:val="22"/>
                <w:sz w:val="22"/>
                <w:szCs w:val="22"/>
              </w:rPr>
              <w:lastRenderedPageBreak/>
              <w:t>заданий учителя согласно установленным правилам работы в кабинете. Развитие навыков самооценки и самоанализа.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hAnsi="Times New Roman" w:cs="Times New Roman"/>
                <w:bCs/>
                <w:iCs/>
              </w:rPr>
              <w:t>Получить навыки не вмешательства при выполнении работы одноклассником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i/>
                <w:u w:val="single"/>
              </w:rPr>
              <w:t>Личностные</w:t>
            </w:r>
            <w:proofErr w:type="gramEnd"/>
            <w:r w:rsidRPr="000D6A1C">
              <w:rPr>
                <w:rFonts w:ascii="Times New Roman" w:hAnsi="Times New Roman" w:cs="Times New Roman"/>
                <w:i/>
                <w:u w:val="single"/>
              </w:rPr>
              <w:t xml:space="preserve"> УУД.</w:t>
            </w:r>
            <w:r w:rsidRPr="000D6A1C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  <w:tc>
          <w:tcPr>
            <w:tcW w:w="1702" w:type="dxa"/>
            <w:gridSpan w:val="2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lastRenderedPageBreak/>
              <w:t xml:space="preserve">Осознание важности приобретённых знаний, </w:t>
            </w:r>
            <w:r w:rsidRPr="000D6A1C">
              <w:rPr>
                <w:rFonts w:ascii="Times New Roman" w:hAnsi="Times New Roman"/>
              </w:rPr>
              <w:lastRenderedPageBreak/>
              <w:t>навыков и умений.</w:t>
            </w:r>
          </w:p>
        </w:tc>
        <w:tc>
          <w:tcPr>
            <w:tcW w:w="428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lastRenderedPageBreak/>
              <w:t>2 недел</w:t>
            </w:r>
            <w:r w:rsidRPr="000D6A1C">
              <w:rPr>
                <w:rFonts w:ascii="Times New Roman" w:hAnsi="Times New Roman"/>
              </w:rPr>
              <w:lastRenderedPageBreak/>
              <w:t>я 12</w:t>
            </w: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 w:val="restart"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</w:p>
        </w:tc>
      </w:tr>
      <w:tr w:rsidR="00325F4A" w:rsidRPr="000D6A1C" w:rsidTr="00F60340">
        <w:trPr>
          <w:trHeight w:val="1948"/>
        </w:trPr>
        <w:tc>
          <w:tcPr>
            <w:tcW w:w="386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7" w:type="dxa"/>
            <w:gridSpan w:val="2"/>
            <w:vMerge/>
          </w:tcPr>
          <w:p w:rsidR="00325F4A" w:rsidRPr="000D6A1C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gridSpan w:val="2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5379" w:type="dxa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</w:p>
        </w:tc>
        <w:tc>
          <w:tcPr>
            <w:tcW w:w="1702" w:type="dxa"/>
            <w:gridSpan w:val="2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8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</w:p>
        </w:tc>
      </w:tr>
      <w:tr w:rsidR="00325F4A" w:rsidRPr="000D6A1C" w:rsidTr="00F60340">
        <w:trPr>
          <w:trHeight w:val="143"/>
        </w:trPr>
        <w:tc>
          <w:tcPr>
            <w:tcW w:w="15701" w:type="dxa"/>
            <w:gridSpan w:val="14"/>
          </w:tcPr>
          <w:p w:rsidR="00325F4A" w:rsidRPr="000D6A1C" w:rsidRDefault="00325F4A" w:rsidP="00F60340">
            <w:pPr>
              <w:spacing w:line="226" w:lineRule="exact"/>
              <w:ind w:left="-108"/>
              <w:contextualSpacing/>
              <w:rPr>
                <w:rFonts w:ascii="Times New Roman" w:hAnsi="Times New Roman" w:cs="Times New Roman"/>
                <w:bCs/>
              </w:rPr>
            </w:pPr>
            <w:r w:rsidRPr="000D6A1C">
              <w:rPr>
                <w:rFonts w:ascii="Times New Roman" w:hAnsi="Times New Roman" w:cs="Times New Roman"/>
                <w:bCs/>
                <w:caps/>
              </w:rPr>
              <w:lastRenderedPageBreak/>
              <w:t>Раздел</w:t>
            </w:r>
            <w:r w:rsidRPr="000D6A1C">
              <w:rPr>
                <w:rFonts w:ascii="Times New Roman" w:hAnsi="Times New Roman" w:cs="Times New Roman"/>
                <w:bCs/>
              </w:rPr>
              <w:t xml:space="preserve"> 2. Царство Бактерии (</w:t>
            </w:r>
            <w:r>
              <w:rPr>
                <w:rFonts w:ascii="Times New Roman" w:hAnsi="Times New Roman" w:cs="Times New Roman"/>
                <w:bCs/>
                <w:i/>
              </w:rPr>
              <w:t>3</w:t>
            </w:r>
            <w:r w:rsidRPr="000D6A1C">
              <w:rPr>
                <w:rFonts w:ascii="Times New Roman" w:hAnsi="Times New Roman" w:cs="Times New Roman"/>
                <w:bCs/>
                <w:i/>
              </w:rPr>
              <w:t xml:space="preserve"> часа</w:t>
            </w:r>
            <w:r w:rsidRPr="000D6A1C">
              <w:rPr>
                <w:rFonts w:ascii="Times New Roman" w:hAnsi="Times New Roman" w:cs="Times New Roman"/>
                <w:bCs/>
              </w:rPr>
              <w:t>)</w:t>
            </w:r>
          </w:p>
        </w:tc>
      </w:tr>
      <w:tr w:rsidR="00325F4A" w:rsidRPr="000D6A1C" w:rsidTr="00F60340">
        <w:trPr>
          <w:trHeight w:val="1014"/>
        </w:trPr>
        <w:tc>
          <w:tcPr>
            <w:tcW w:w="386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14</w:t>
            </w:r>
          </w:p>
        </w:tc>
        <w:tc>
          <w:tcPr>
            <w:tcW w:w="1697" w:type="dxa"/>
            <w:gridSpan w:val="2"/>
            <w:vMerge w:val="restart"/>
          </w:tcPr>
          <w:p w:rsidR="00325F4A" w:rsidRPr="000D6A1C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1.Бактерии, их разнообразие, строение и жизнедеятельность</w:t>
            </w:r>
          </w:p>
        </w:tc>
        <w:tc>
          <w:tcPr>
            <w:tcW w:w="42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УИ и ПЗЗ</w:t>
            </w:r>
          </w:p>
        </w:tc>
        <w:tc>
          <w:tcPr>
            <w:tcW w:w="127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В чем отличие клетки бактерий от клеток остальных царств?</w:t>
            </w:r>
          </w:p>
        </w:tc>
        <w:tc>
          <w:tcPr>
            <w:tcW w:w="1134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 xml:space="preserve">Бактерии, </w:t>
            </w:r>
            <w:proofErr w:type="spellStart"/>
            <w:r w:rsidRPr="000D6A1C">
              <w:rPr>
                <w:rFonts w:ascii="Times New Roman" w:hAnsi="Times New Roman"/>
              </w:rPr>
              <w:t>синезелёные</w:t>
            </w:r>
            <w:proofErr w:type="spellEnd"/>
            <w:r w:rsidRPr="000D6A1C">
              <w:rPr>
                <w:rFonts w:ascii="Times New Roman" w:hAnsi="Times New Roman"/>
              </w:rPr>
              <w:t>, сапрофиты, паразиты</w:t>
            </w:r>
          </w:p>
        </w:tc>
        <w:tc>
          <w:tcPr>
            <w:tcW w:w="2123" w:type="dxa"/>
            <w:gridSpan w:val="2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>Научиться давать определения понятий;</w:t>
            </w:r>
            <w:r w:rsidRPr="000D6A1C">
              <w:rPr>
                <w:rFonts w:ascii="Times New Roman" w:hAnsi="Times New Roman"/>
              </w:rPr>
              <w:t xml:space="preserve"> выделять существенные признаки бактерий</w:t>
            </w:r>
          </w:p>
        </w:tc>
        <w:tc>
          <w:tcPr>
            <w:tcW w:w="5379" w:type="dxa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Познавательные</w:t>
            </w:r>
            <w:proofErr w:type="gramEnd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eastAsia="Newton-Regular" w:hAnsi="Times New Roman" w:cs="Times New Roman"/>
              </w:rPr>
              <w:t>работать с печатным текстом, схемами и иллюстрациями, выделять главное;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структурировать учебный материал; давать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определения понятий.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Регулятивные</w:t>
            </w:r>
            <w:proofErr w:type="gramEnd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 УУД:</w:t>
            </w:r>
            <w:r w:rsidRPr="000D6A1C">
              <w:rPr>
                <w:rFonts w:ascii="Times New Roman" w:eastAsia="Newton-Regular" w:hAnsi="Times New Roman" w:cs="Times New Roman"/>
              </w:rPr>
              <w:t xml:space="preserve"> определять цель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урока и ставить задачи, необходимые для ее достижения;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планировать свою деятельность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и делать выводы по результатам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выполненной работы.</w:t>
            </w: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 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hAnsi="Times New Roman" w:cs="Times New Roman"/>
              </w:rPr>
              <w:t>Обмениваются знаниями для принятия эффективных совместных решений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i/>
                <w:u w:val="single"/>
              </w:rPr>
              <w:t>Личностные</w:t>
            </w:r>
            <w:proofErr w:type="gramEnd"/>
            <w:r w:rsidRPr="000D6A1C">
              <w:rPr>
                <w:rFonts w:ascii="Times New Roman" w:hAnsi="Times New Roman" w:cs="Times New Roman"/>
                <w:i/>
                <w:u w:val="single"/>
              </w:rPr>
              <w:t xml:space="preserve"> УУД.</w:t>
            </w:r>
            <w:r w:rsidRPr="000D6A1C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  <w:tc>
          <w:tcPr>
            <w:tcW w:w="1702" w:type="dxa"/>
            <w:gridSpan w:val="2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Формирование познавательного интереса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>к изучению биологии; осознание признаков особого царства живых организмов.</w:t>
            </w:r>
          </w:p>
        </w:tc>
        <w:tc>
          <w:tcPr>
            <w:tcW w:w="428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 xml:space="preserve">3 </w:t>
            </w:r>
            <w:proofErr w:type="spellStart"/>
            <w:r w:rsidRPr="000D6A1C">
              <w:rPr>
                <w:rFonts w:ascii="Times New Roman" w:hAnsi="Times New Roman"/>
              </w:rPr>
              <w:t>неде</w:t>
            </w:r>
            <w:proofErr w:type="spellEnd"/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ля 12</w:t>
            </w: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 w:val="restart"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§11</w:t>
            </w:r>
          </w:p>
        </w:tc>
      </w:tr>
      <w:tr w:rsidR="00325F4A" w:rsidRPr="000D6A1C" w:rsidTr="00F60340">
        <w:trPr>
          <w:trHeight w:val="1289"/>
        </w:trPr>
        <w:tc>
          <w:tcPr>
            <w:tcW w:w="386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7" w:type="dxa"/>
            <w:gridSpan w:val="2"/>
            <w:vMerge/>
          </w:tcPr>
          <w:p w:rsidR="00325F4A" w:rsidRPr="000D6A1C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gridSpan w:val="2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eastAsia="Newton-Regular" w:hAnsi="Times New Roman"/>
              </w:rPr>
            </w:pPr>
          </w:p>
        </w:tc>
        <w:tc>
          <w:tcPr>
            <w:tcW w:w="5379" w:type="dxa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</w:p>
        </w:tc>
        <w:tc>
          <w:tcPr>
            <w:tcW w:w="1702" w:type="dxa"/>
            <w:gridSpan w:val="2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428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</w:p>
        </w:tc>
      </w:tr>
      <w:tr w:rsidR="00325F4A" w:rsidRPr="000D6A1C" w:rsidTr="00F60340">
        <w:trPr>
          <w:trHeight w:val="960"/>
        </w:trPr>
        <w:tc>
          <w:tcPr>
            <w:tcW w:w="386" w:type="dxa"/>
            <w:vMerge w:val="restart"/>
            <w:tcBorders>
              <w:right w:val="single" w:sz="4" w:space="0" w:color="auto"/>
            </w:tcBorders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15</w:t>
            </w:r>
          </w:p>
        </w:tc>
        <w:tc>
          <w:tcPr>
            <w:tcW w:w="169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5F4A" w:rsidRPr="000D6A1C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 xml:space="preserve">2.Роль бактерий в природе </w:t>
            </w:r>
          </w:p>
        </w:tc>
        <w:tc>
          <w:tcPr>
            <w:tcW w:w="429" w:type="dxa"/>
            <w:vMerge w:val="restart"/>
            <w:tcBorders>
              <w:left w:val="single" w:sz="4" w:space="0" w:color="auto"/>
            </w:tcBorders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К</w:t>
            </w:r>
          </w:p>
        </w:tc>
        <w:tc>
          <w:tcPr>
            <w:tcW w:w="1279" w:type="dxa"/>
            <w:vMerge w:val="restart"/>
            <w:tcBorders>
              <w:right w:val="single" w:sz="4" w:space="0" w:color="auto"/>
            </w:tcBorders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 xml:space="preserve">Можно ли однозначно говорить </w:t>
            </w:r>
            <w:proofErr w:type="gramStart"/>
            <w:r w:rsidRPr="000D6A1C">
              <w:rPr>
                <w:rFonts w:ascii="Times New Roman" w:hAnsi="Times New Roman"/>
              </w:rPr>
              <w:t>об</w:t>
            </w:r>
            <w:proofErr w:type="gramEnd"/>
            <w:r w:rsidRPr="000D6A1C">
              <w:rPr>
                <w:rFonts w:ascii="Times New Roman" w:hAnsi="Times New Roman"/>
              </w:rPr>
              <w:t xml:space="preserve"> роли бактерий для человека?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 xml:space="preserve">Симбиоз, </w:t>
            </w:r>
            <w:proofErr w:type="gramStart"/>
            <w:r w:rsidRPr="000D6A1C">
              <w:rPr>
                <w:rFonts w:ascii="Times New Roman" w:hAnsi="Times New Roman"/>
              </w:rPr>
              <w:t>клубеньковые</w:t>
            </w:r>
            <w:proofErr w:type="gramEnd"/>
            <w:r w:rsidRPr="000D6A1C">
              <w:rPr>
                <w:rFonts w:ascii="Times New Roman" w:hAnsi="Times New Roman"/>
              </w:rPr>
              <w:t>, болезнетворные, Эпидемия</w:t>
            </w:r>
          </w:p>
        </w:tc>
        <w:tc>
          <w:tcPr>
            <w:tcW w:w="2123" w:type="dxa"/>
            <w:gridSpan w:val="2"/>
            <w:vMerge w:val="restart"/>
            <w:tcBorders>
              <w:left w:val="single" w:sz="4" w:space="0" w:color="auto"/>
            </w:tcBorders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>Научиться давать определения понятий;</w:t>
            </w:r>
            <w:r w:rsidRPr="000D6A1C">
              <w:rPr>
                <w:rFonts w:ascii="Times New Roman" w:hAnsi="Times New Roman"/>
              </w:rPr>
              <w:t xml:space="preserve"> объяснять роль бактерий в природе и жизни человека</w:t>
            </w:r>
          </w:p>
        </w:tc>
        <w:tc>
          <w:tcPr>
            <w:tcW w:w="5379" w:type="dxa"/>
            <w:vMerge w:val="restart"/>
            <w:tcBorders>
              <w:right w:val="single" w:sz="4" w:space="0" w:color="auto"/>
            </w:tcBorders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Познавательные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Style w:val="22"/>
                <w:rFonts w:ascii="Times New Roman" w:eastAsia="Calibri" w:hAnsi="Times New Roman" w:cs="Times New Roman"/>
              </w:rPr>
              <w:t xml:space="preserve">работать с различными источниками информации и преобразовывать ее из одной формы в другую; </w:t>
            </w:r>
            <w:r w:rsidRPr="000D6A1C">
              <w:rPr>
                <w:rStyle w:val="FontStyle132"/>
              </w:rPr>
              <w:t>строить логическую цепь рассуждений</w:t>
            </w:r>
            <w:r w:rsidRPr="000D6A1C">
              <w:rPr>
                <w:rStyle w:val="22"/>
                <w:rFonts w:ascii="Times New Roman" w:eastAsia="Calibri" w:hAnsi="Times New Roman" w:cs="Times New Roman"/>
              </w:rPr>
              <w:t xml:space="preserve"> с  отработкой  навыков устанавливания </w:t>
            </w:r>
            <w:proofErr w:type="spellStart"/>
            <w:r w:rsidRPr="000D6A1C">
              <w:rPr>
                <w:rStyle w:val="22"/>
                <w:rFonts w:ascii="Times New Roman" w:eastAsia="Calibri" w:hAnsi="Times New Roman" w:cs="Times New Roman"/>
              </w:rPr>
              <w:t>причинно</w:t>
            </w:r>
            <w:proofErr w:type="spellEnd"/>
            <w:r w:rsidRPr="000D6A1C">
              <w:rPr>
                <w:rStyle w:val="22"/>
                <w:rFonts w:ascii="Times New Roman" w:eastAsia="Calibri" w:hAnsi="Times New Roman" w:cs="Times New Roman"/>
              </w:rPr>
              <w:t xml:space="preserve"> – следственных связей.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Регулятивные УУД: </w:t>
            </w:r>
            <w:r w:rsidRPr="000D6A1C">
              <w:rPr>
                <w:rFonts w:ascii="Times New Roman" w:eastAsia="Newton-Regular" w:hAnsi="Times New Roman" w:cs="Times New Roman"/>
              </w:rPr>
              <w:t xml:space="preserve">определять  </w:t>
            </w:r>
            <w:r w:rsidRPr="000D6A1C">
              <w:rPr>
                <w:rFonts w:ascii="Times New Roman" w:hAnsi="Times New Roman" w:cs="Times New Roman"/>
              </w:rPr>
              <w:t>уже изученный материал и тот,  что еще подлежит усвоению; осознавать качество и уровень усвоения знаний; выявлять причины недостаточного усвоения знаний.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hAnsi="Times New Roman" w:cs="Times New Roman"/>
              </w:rPr>
              <w:t>Адекватно использовать речевые средства для дискуссии и аргументации своей позиции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i/>
                <w:u w:val="single"/>
              </w:rPr>
              <w:t>Личностные</w:t>
            </w:r>
            <w:proofErr w:type="gramEnd"/>
            <w:r w:rsidRPr="000D6A1C">
              <w:rPr>
                <w:rFonts w:ascii="Times New Roman" w:hAnsi="Times New Roman" w:cs="Times New Roman"/>
                <w:i/>
                <w:u w:val="single"/>
              </w:rPr>
              <w:t xml:space="preserve"> УУД.</w:t>
            </w:r>
            <w:r w:rsidRPr="000D6A1C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  <w:tc>
          <w:tcPr>
            <w:tcW w:w="1702" w:type="dxa"/>
            <w:gridSpan w:val="2"/>
            <w:vMerge w:val="restart"/>
            <w:tcBorders>
              <w:left w:val="single" w:sz="4" w:space="0" w:color="auto"/>
            </w:tcBorders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Формирование познавательного интереса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>к изучению биологии; понимание значимости бактерий для человека.</w:t>
            </w:r>
          </w:p>
        </w:tc>
        <w:tc>
          <w:tcPr>
            <w:tcW w:w="428" w:type="dxa"/>
            <w:vMerge w:val="restart"/>
            <w:tcBorders>
              <w:right w:val="single" w:sz="4" w:space="0" w:color="auto"/>
            </w:tcBorders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 xml:space="preserve">4 </w:t>
            </w:r>
            <w:proofErr w:type="spellStart"/>
            <w:r w:rsidRPr="000D6A1C">
              <w:rPr>
                <w:rFonts w:ascii="Times New Roman" w:hAnsi="Times New Roman"/>
              </w:rPr>
              <w:t>неде</w:t>
            </w:r>
            <w:proofErr w:type="spellEnd"/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ля 12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 w:val="restart"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§12</w:t>
            </w:r>
          </w:p>
        </w:tc>
      </w:tr>
      <w:tr w:rsidR="00325F4A" w:rsidRPr="000D6A1C" w:rsidTr="00F60340">
        <w:trPr>
          <w:trHeight w:val="2711"/>
        </w:trPr>
        <w:tc>
          <w:tcPr>
            <w:tcW w:w="386" w:type="dxa"/>
            <w:vMerge/>
            <w:tcBorders>
              <w:right w:val="single" w:sz="4" w:space="0" w:color="auto"/>
            </w:tcBorders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5F4A" w:rsidRPr="000D6A1C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</w:tcBorders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9" w:type="dxa"/>
            <w:vMerge/>
            <w:tcBorders>
              <w:right w:val="single" w:sz="4" w:space="0" w:color="auto"/>
            </w:tcBorders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gridSpan w:val="2"/>
            <w:vMerge/>
            <w:tcBorders>
              <w:left w:val="single" w:sz="4" w:space="0" w:color="auto"/>
            </w:tcBorders>
          </w:tcPr>
          <w:p w:rsidR="00325F4A" w:rsidRPr="000D6A1C" w:rsidRDefault="00325F4A" w:rsidP="00F60340">
            <w:pPr>
              <w:pStyle w:val="a3"/>
              <w:rPr>
                <w:rFonts w:ascii="Times New Roman" w:eastAsia="Newton-Regular" w:hAnsi="Times New Roman"/>
              </w:rPr>
            </w:pPr>
          </w:p>
        </w:tc>
        <w:tc>
          <w:tcPr>
            <w:tcW w:w="5379" w:type="dxa"/>
            <w:vMerge/>
            <w:tcBorders>
              <w:right w:val="single" w:sz="4" w:space="0" w:color="auto"/>
            </w:tcBorders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4" w:space="0" w:color="auto"/>
            </w:tcBorders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428" w:type="dxa"/>
            <w:vMerge/>
            <w:tcBorders>
              <w:right w:val="single" w:sz="4" w:space="0" w:color="auto"/>
            </w:tcBorders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</w:tcBorders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</w:p>
        </w:tc>
      </w:tr>
      <w:tr w:rsidR="00325F4A" w:rsidRPr="000D6A1C" w:rsidTr="00F60340">
        <w:tc>
          <w:tcPr>
            <w:tcW w:w="386" w:type="dxa"/>
            <w:tcBorders>
              <w:right w:val="single" w:sz="4" w:space="0" w:color="auto"/>
            </w:tcBorders>
          </w:tcPr>
          <w:p w:rsidR="00325F4A" w:rsidRPr="000D6A1C" w:rsidRDefault="00325F4A" w:rsidP="00F60340">
            <w:pPr>
              <w:spacing w:line="226" w:lineRule="exact"/>
              <w:ind w:left="-108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0D6A1C">
              <w:rPr>
                <w:rFonts w:ascii="Times New Roman" w:hAnsi="Times New Roman"/>
              </w:rPr>
              <w:t>16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</w:tcPr>
          <w:p w:rsidR="00325F4A" w:rsidRPr="000D6A1C" w:rsidRDefault="00325F4A" w:rsidP="00F60340">
            <w:pPr>
              <w:spacing w:line="226" w:lineRule="exact"/>
              <w:ind w:left="-108"/>
              <w:contextualSpacing/>
              <w:rPr>
                <w:rFonts w:ascii="Times New Roman" w:hAnsi="Times New Roman" w:cs="Times New Roman"/>
                <w:bCs/>
              </w:rPr>
            </w:pPr>
            <w:r w:rsidRPr="000D6A1C">
              <w:rPr>
                <w:rFonts w:ascii="Times New Roman" w:hAnsi="Times New Roman" w:cs="Times New Roman"/>
              </w:rPr>
              <w:t>2.Роль бактерий в жизни человека</w:t>
            </w:r>
          </w:p>
        </w:tc>
        <w:tc>
          <w:tcPr>
            <w:tcW w:w="4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К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Можно ли однозначн</w:t>
            </w:r>
            <w:r w:rsidRPr="000D6A1C">
              <w:rPr>
                <w:rFonts w:ascii="Times New Roman" w:hAnsi="Times New Roman"/>
              </w:rPr>
              <w:lastRenderedPageBreak/>
              <w:t xml:space="preserve">о говорить </w:t>
            </w:r>
            <w:proofErr w:type="gramStart"/>
            <w:r w:rsidRPr="000D6A1C">
              <w:rPr>
                <w:rFonts w:ascii="Times New Roman" w:hAnsi="Times New Roman"/>
              </w:rPr>
              <w:t>об</w:t>
            </w:r>
            <w:proofErr w:type="gramEnd"/>
            <w:r w:rsidRPr="000D6A1C">
              <w:rPr>
                <w:rFonts w:ascii="Times New Roman" w:hAnsi="Times New Roman"/>
              </w:rPr>
              <w:t xml:space="preserve"> роли бактерий для человека?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lastRenderedPageBreak/>
              <w:t xml:space="preserve">Симбиоз, </w:t>
            </w:r>
            <w:proofErr w:type="gramStart"/>
            <w:r w:rsidRPr="000D6A1C">
              <w:rPr>
                <w:rFonts w:ascii="Times New Roman" w:hAnsi="Times New Roman"/>
              </w:rPr>
              <w:t>клубеньк</w:t>
            </w:r>
            <w:r w:rsidRPr="000D6A1C">
              <w:rPr>
                <w:rFonts w:ascii="Times New Roman" w:hAnsi="Times New Roman"/>
              </w:rPr>
              <w:lastRenderedPageBreak/>
              <w:t>овые</w:t>
            </w:r>
            <w:proofErr w:type="gramEnd"/>
            <w:r w:rsidRPr="000D6A1C">
              <w:rPr>
                <w:rFonts w:ascii="Times New Roman" w:hAnsi="Times New Roman"/>
              </w:rPr>
              <w:t>, болезнетворные, Эпидемия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lastRenderedPageBreak/>
              <w:t xml:space="preserve">Научиться давать определения </w:t>
            </w:r>
            <w:r w:rsidRPr="000D6A1C">
              <w:rPr>
                <w:rFonts w:ascii="Times New Roman" w:eastAsia="Newton-Regular" w:hAnsi="Times New Roman"/>
              </w:rPr>
              <w:lastRenderedPageBreak/>
              <w:t>понятий;</w:t>
            </w:r>
            <w:r w:rsidRPr="000D6A1C">
              <w:rPr>
                <w:rFonts w:ascii="Times New Roman" w:hAnsi="Times New Roman"/>
              </w:rPr>
              <w:t xml:space="preserve"> объяснять роль бактерий в природе и жизни человека</w:t>
            </w:r>
          </w:p>
        </w:tc>
        <w:tc>
          <w:tcPr>
            <w:tcW w:w="5379" w:type="dxa"/>
            <w:tcBorders>
              <w:left w:val="single" w:sz="4" w:space="0" w:color="auto"/>
              <w:right w:val="single" w:sz="4" w:space="0" w:color="auto"/>
            </w:tcBorders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lastRenderedPageBreak/>
              <w:t>Познавательные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Style w:val="22"/>
                <w:rFonts w:ascii="Times New Roman" w:eastAsia="Calibri" w:hAnsi="Times New Roman" w:cs="Times New Roman"/>
              </w:rPr>
              <w:t xml:space="preserve">работать с различными источниками информации и преобразовывать ее из одной </w:t>
            </w:r>
            <w:r w:rsidRPr="000D6A1C">
              <w:rPr>
                <w:rStyle w:val="22"/>
                <w:rFonts w:ascii="Times New Roman" w:eastAsia="Calibri" w:hAnsi="Times New Roman" w:cs="Times New Roman"/>
              </w:rPr>
              <w:lastRenderedPageBreak/>
              <w:t xml:space="preserve">формы в другую; </w:t>
            </w:r>
            <w:r w:rsidRPr="000D6A1C">
              <w:rPr>
                <w:rStyle w:val="FontStyle132"/>
              </w:rPr>
              <w:t>строить логическую цепь рассуждений</w:t>
            </w:r>
            <w:r w:rsidRPr="000D6A1C">
              <w:rPr>
                <w:rStyle w:val="22"/>
                <w:rFonts w:ascii="Times New Roman" w:eastAsia="Calibri" w:hAnsi="Times New Roman" w:cs="Times New Roman"/>
              </w:rPr>
              <w:t xml:space="preserve"> с  отработкой  навыков устанавливания </w:t>
            </w:r>
            <w:proofErr w:type="spellStart"/>
            <w:r w:rsidRPr="000D6A1C">
              <w:rPr>
                <w:rStyle w:val="22"/>
                <w:rFonts w:ascii="Times New Roman" w:eastAsia="Calibri" w:hAnsi="Times New Roman" w:cs="Times New Roman"/>
              </w:rPr>
              <w:t>причинно</w:t>
            </w:r>
            <w:proofErr w:type="spellEnd"/>
            <w:r w:rsidRPr="000D6A1C">
              <w:rPr>
                <w:rStyle w:val="22"/>
                <w:rFonts w:ascii="Times New Roman" w:eastAsia="Calibri" w:hAnsi="Times New Roman" w:cs="Times New Roman"/>
              </w:rPr>
              <w:t xml:space="preserve"> – следственных связей.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Регулятивные УУД: </w:t>
            </w:r>
            <w:r w:rsidRPr="000D6A1C">
              <w:rPr>
                <w:rFonts w:ascii="Times New Roman" w:eastAsia="Newton-Regular" w:hAnsi="Times New Roman" w:cs="Times New Roman"/>
              </w:rPr>
              <w:t xml:space="preserve">определять  </w:t>
            </w:r>
            <w:r w:rsidRPr="000D6A1C">
              <w:rPr>
                <w:rFonts w:ascii="Times New Roman" w:hAnsi="Times New Roman" w:cs="Times New Roman"/>
              </w:rPr>
              <w:t>уже изученный материал и тот,  что еще подлежит усвоению; осознавать качество и уровень усвоения знаний; выявлять причины недостаточного усвоения знаний.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hAnsi="Times New Roman" w:cs="Times New Roman"/>
              </w:rPr>
              <w:t>Адекватно использовать речевые средства для дискуссии и аргументации своей позиции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i/>
                <w:u w:val="single"/>
              </w:rPr>
              <w:t>Личностные</w:t>
            </w:r>
            <w:proofErr w:type="gramEnd"/>
            <w:r w:rsidRPr="000D6A1C">
              <w:rPr>
                <w:rFonts w:ascii="Times New Roman" w:hAnsi="Times New Roman" w:cs="Times New Roman"/>
                <w:i/>
                <w:u w:val="single"/>
              </w:rPr>
              <w:t xml:space="preserve"> УУД.</w:t>
            </w:r>
            <w:r w:rsidRPr="000D6A1C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lastRenderedPageBreak/>
              <w:t>Формирование познавательног</w:t>
            </w:r>
            <w:r w:rsidRPr="000D6A1C">
              <w:rPr>
                <w:rFonts w:ascii="Times New Roman" w:eastAsia="Newton-Regular" w:hAnsi="Times New Roman" w:cs="Times New Roman"/>
              </w:rPr>
              <w:lastRenderedPageBreak/>
              <w:t>о интереса</w:t>
            </w:r>
          </w:p>
          <w:p w:rsidR="00325F4A" w:rsidRPr="000D6A1C" w:rsidRDefault="00325F4A" w:rsidP="00F60340">
            <w:pPr>
              <w:spacing w:line="226" w:lineRule="exact"/>
              <w:ind w:left="-108"/>
              <w:contextualSpacing/>
              <w:rPr>
                <w:rFonts w:ascii="Times New Roman" w:hAnsi="Times New Roman" w:cs="Times New Roman"/>
                <w:bCs/>
              </w:rPr>
            </w:pPr>
            <w:r w:rsidRPr="000D6A1C">
              <w:rPr>
                <w:rFonts w:ascii="Times New Roman" w:eastAsia="Newton-Regular" w:hAnsi="Times New Roman"/>
              </w:rPr>
              <w:t>к изучению биологии; понимание значимости бактерий для человека.</w:t>
            </w:r>
          </w:p>
        </w:tc>
        <w:tc>
          <w:tcPr>
            <w:tcW w:w="4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lastRenderedPageBreak/>
              <w:t xml:space="preserve">5 </w:t>
            </w:r>
            <w:proofErr w:type="spellStart"/>
            <w:r w:rsidRPr="000D6A1C">
              <w:rPr>
                <w:rFonts w:ascii="Times New Roman" w:hAnsi="Times New Roman"/>
              </w:rPr>
              <w:t>не</w:t>
            </w:r>
            <w:r w:rsidRPr="000D6A1C">
              <w:rPr>
                <w:rFonts w:ascii="Times New Roman" w:hAnsi="Times New Roman"/>
              </w:rPr>
              <w:lastRenderedPageBreak/>
              <w:t>де</w:t>
            </w:r>
            <w:proofErr w:type="spellEnd"/>
          </w:p>
          <w:p w:rsidR="00325F4A" w:rsidRPr="000D6A1C" w:rsidRDefault="00325F4A" w:rsidP="00F60340">
            <w:pPr>
              <w:spacing w:line="226" w:lineRule="exact"/>
              <w:ind w:left="-108"/>
              <w:contextualSpacing/>
              <w:rPr>
                <w:rFonts w:ascii="Times New Roman" w:hAnsi="Times New Roman" w:cs="Times New Roman"/>
                <w:bCs/>
              </w:rPr>
            </w:pPr>
            <w:r w:rsidRPr="000D6A1C">
              <w:rPr>
                <w:rFonts w:ascii="Times New Roman" w:hAnsi="Times New Roman"/>
              </w:rPr>
              <w:t>ля 12</w:t>
            </w: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325F4A" w:rsidRPr="000D6A1C" w:rsidRDefault="00325F4A" w:rsidP="00F60340">
            <w:pPr>
              <w:spacing w:line="226" w:lineRule="exact"/>
              <w:ind w:left="-108"/>
              <w:contextualSpacing/>
              <w:rPr>
                <w:rFonts w:ascii="Times New Roman" w:hAnsi="Times New Roman" w:cs="Times New Roman"/>
                <w:bCs/>
              </w:rPr>
            </w:pPr>
            <w:r w:rsidRPr="00A51D74">
              <w:rPr>
                <w:rFonts w:ascii="Times New Roman" w:hAnsi="Times New Roman" w:cs="Times New Roman"/>
                <w:bCs/>
              </w:rPr>
              <w:t>§12</w:t>
            </w:r>
          </w:p>
        </w:tc>
      </w:tr>
      <w:tr w:rsidR="00325F4A" w:rsidRPr="000D6A1C" w:rsidTr="00F60340">
        <w:tc>
          <w:tcPr>
            <w:tcW w:w="15701" w:type="dxa"/>
            <w:gridSpan w:val="14"/>
          </w:tcPr>
          <w:p w:rsidR="00325F4A" w:rsidRPr="000D6A1C" w:rsidRDefault="00325F4A" w:rsidP="00F60340">
            <w:pPr>
              <w:spacing w:line="226" w:lineRule="exact"/>
              <w:contextualSpacing/>
              <w:rPr>
                <w:rFonts w:ascii="Times New Roman" w:hAnsi="Times New Roman" w:cs="Times New Roman"/>
                <w:bCs/>
              </w:rPr>
            </w:pPr>
            <w:r w:rsidRPr="000D6A1C">
              <w:rPr>
                <w:rFonts w:ascii="Times New Roman" w:hAnsi="Times New Roman" w:cs="Times New Roman"/>
                <w:bCs/>
              </w:rPr>
              <w:lastRenderedPageBreak/>
              <w:t>РАЗДЕЛ 3. Царство Грибы (</w:t>
            </w:r>
            <w:r>
              <w:rPr>
                <w:rFonts w:ascii="Times New Roman" w:hAnsi="Times New Roman" w:cs="Times New Roman"/>
                <w:bCs/>
                <w:i/>
              </w:rPr>
              <w:t>5</w:t>
            </w:r>
            <w:r w:rsidRPr="000D6A1C">
              <w:rPr>
                <w:rFonts w:ascii="Times New Roman" w:hAnsi="Times New Roman" w:cs="Times New Roman"/>
                <w:bCs/>
                <w:i/>
              </w:rPr>
              <w:t xml:space="preserve"> часов</w:t>
            </w:r>
            <w:r w:rsidRPr="000D6A1C">
              <w:rPr>
                <w:rFonts w:ascii="Times New Roman" w:hAnsi="Times New Roman" w:cs="Times New Roman"/>
                <w:bCs/>
              </w:rPr>
              <w:t>)</w:t>
            </w:r>
          </w:p>
        </w:tc>
      </w:tr>
      <w:tr w:rsidR="00325F4A" w:rsidRPr="000D6A1C" w:rsidTr="00F60340">
        <w:trPr>
          <w:trHeight w:val="1192"/>
        </w:trPr>
        <w:tc>
          <w:tcPr>
            <w:tcW w:w="386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17</w:t>
            </w:r>
          </w:p>
        </w:tc>
        <w:tc>
          <w:tcPr>
            <w:tcW w:w="1697" w:type="dxa"/>
            <w:gridSpan w:val="2"/>
            <w:vMerge w:val="restart"/>
          </w:tcPr>
          <w:p w:rsidR="00325F4A" w:rsidRPr="000D6A1C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1.Грибы -  общая характеристика. Роль грибов в природе и жизни человека</w:t>
            </w:r>
          </w:p>
        </w:tc>
        <w:tc>
          <w:tcPr>
            <w:tcW w:w="42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К</w:t>
            </w:r>
          </w:p>
        </w:tc>
        <w:tc>
          <w:tcPr>
            <w:tcW w:w="127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Грибы – это растения или животные?</w:t>
            </w:r>
          </w:p>
        </w:tc>
        <w:tc>
          <w:tcPr>
            <w:tcW w:w="1134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Грибница или мицелий плодовое тело</w:t>
            </w:r>
          </w:p>
        </w:tc>
        <w:tc>
          <w:tcPr>
            <w:tcW w:w="2123" w:type="dxa"/>
            <w:gridSpan w:val="2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>Научиться давать определения понятий;</w:t>
            </w:r>
            <w:r w:rsidRPr="000D6A1C">
              <w:rPr>
                <w:rFonts w:ascii="Times New Roman" w:hAnsi="Times New Roman"/>
              </w:rPr>
              <w:t xml:space="preserve"> выделять существенные признаки строения и жизнедеятельности грибов; объяснять роль грибов в природе и жизни человека</w:t>
            </w:r>
          </w:p>
        </w:tc>
        <w:tc>
          <w:tcPr>
            <w:tcW w:w="5379" w:type="dxa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Познавательные УУД: </w:t>
            </w:r>
            <w:r w:rsidRPr="000D6A1C">
              <w:rPr>
                <w:rFonts w:ascii="Times New Roman" w:eastAsia="Newton-Regular" w:hAnsi="Times New Roman" w:cs="Times New Roman"/>
              </w:rPr>
              <w:t>работать с различными источниками информации и преобразовывать ее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из одной формы в другую; давать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определения понятий; структурировать учебный материал; разделять текст на смысловые блоки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и составлять план параграфа.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Регулятивные</w:t>
            </w:r>
            <w:proofErr w:type="gramEnd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 УУД: </w:t>
            </w:r>
            <w:r w:rsidRPr="000D6A1C">
              <w:rPr>
                <w:rFonts w:ascii="Times New Roman" w:eastAsia="Newton-Regular" w:hAnsi="Times New Roman" w:cs="Times New Roman"/>
              </w:rPr>
              <w:t>определять цель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урока и ставить задачи, необходимые для ее достижения;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планировать свою деятельность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и делать выводы по результатам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выполненной работы.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hAnsi="Times New Roman" w:cs="Times New Roman"/>
              </w:rPr>
              <w:t>Вступать в диалог, участвовать в коллективном обсуждении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i/>
                <w:u w:val="single"/>
              </w:rPr>
              <w:t>Личностные</w:t>
            </w:r>
            <w:proofErr w:type="gramEnd"/>
            <w:r w:rsidRPr="000D6A1C">
              <w:rPr>
                <w:rFonts w:ascii="Times New Roman" w:hAnsi="Times New Roman" w:cs="Times New Roman"/>
                <w:i/>
                <w:u w:val="single"/>
              </w:rPr>
              <w:t xml:space="preserve"> УУД.</w:t>
            </w:r>
            <w:r w:rsidRPr="000D6A1C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  <w:tc>
          <w:tcPr>
            <w:tcW w:w="1702" w:type="dxa"/>
            <w:gridSpan w:val="2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Формирование познавательного интереса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>к изучению биологии; понимание значимости грибов для человека.</w:t>
            </w:r>
          </w:p>
        </w:tc>
        <w:tc>
          <w:tcPr>
            <w:tcW w:w="428" w:type="dxa"/>
            <w:vMerge w:val="restart"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 xml:space="preserve">3 </w:t>
            </w:r>
            <w:proofErr w:type="spellStart"/>
            <w:r w:rsidRPr="000D6A1C">
              <w:rPr>
                <w:rFonts w:ascii="Times New Roman" w:hAnsi="Times New Roman" w:cs="Times New Roman"/>
              </w:rPr>
              <w:t>неде</w:t>
            </w:r>
            <w:proofErr w:type="spellEnd"/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ля 01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 w:val="restart"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§13</w:t>
            </w:r>
          </w:p>
        </w:tc>
      </w:tr>
      <w:tr w:rsidR="00325F4A" w:rsidRPr="000D6A1C" w:rsidTr="00F60340">
        <w:trPr>
          <w:trHeight w:val="2854"/>
        </w:trPr>
        <w:tc>
          <w:tcPr>
            <w:tcW w:w="386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7" w:type="dxa"/>
            <w:gridSpan w:val="2"/>
            <w:vMerge/>
          </w:tcPr>
          <w:p w:rsidR="00325F4A" w:rsidRPr="000D6A1C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gridSpan w:val="2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eastAsia="Newton-Regular" w:hAnsi="Times New Roman"/>
              </w:rPr>
            </w:pPr>
          </w:p>
        </w:tc>
        <w:tc>
          <w:tcPr>
            <w:tcW w:w="5379" w:type="dxa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</w:p>
        </w:tc>
        <w:tc>
          <w:tcPr>
            <w:tcW w:w="1702" w:type="dxa"/>
            <w:gridSpan w:val="2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428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</w:p>
        </w:tc>
      </w:tr>
      <w:tr w:rsidR="00325F4A" w:rsidRPr="000D6A1C" w:rsidTr="00F60340">
        <w:trPr>
          <w:trHeight w:val="409"/>
        </w:trPr>
        <w:tc>
          <w:tcPr>
            <w:tcW w:w="386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18</w:t>
            </w:r>
          </w:p>
        </w:tc>
        <w:tc>
          <w:tcPr>
            <w:tcW w:w="1697" w:type="dxa"/>
            <w:gridSpan w:val="2"/>
            <w:vMerge w:val="restart"/>
          </w:tcPr>
          <w:p w:rsidR="00325F4A" w:rsidRPr="000D6A1C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2.Шляпочные грибы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@  Проект:</w:t>
            </w:r>
          </w:p>
          <w:p w:rsidR="00325F4A" w:rsidRPr="000D6A1C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«Съедобные и ядовитые грибы Тверской области»</w:t>
            </w:r>
          </w:p>
          <w:p w:rsidR="00325F4A" w:rsidRPr="000D6A1C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К</w:t>
            </w:r>
          </w:p>
        </w:tc>
        <w:tc>
          <w:tcPr>
            <w:tcW w:w="127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Какая часть гриба употребляется в пищу?</w:t>
            </w:r>
          </w:p>
        </w:tc>
        <w:tc>
          <w:tcPr>
            <w:tcW w:w="1134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 xml:space="preserve">Шляпочные грибы, микориза, </w:t>
            </w:r>
            <w:proofErr w:type="spellStart"/>
            <w:r w:rsidRPr="000D6A1C">
              <w:rPr>
                <w:rFonts w:ascii="Times New Roman" w:hAnsi="Times New Roman"/>
              </w:rPr>
              <w:t>сибиоз</w:t>
            </w:r>
            <w:proofErr w:type="spellEnd"/>
          </w:p>
        </w:tc>
        <w:tc>
          <w:tcPr>
            <w:tcW w:w="2123" w:type="dxa"/>
            <w:gridSpan w:val="2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 xml:space="preserve">Научиться давать определения понятий; </w:t>
            </w:r>
            <w:r w:rsidRPr="000D6A1C">
              <w:rPr>
                <w:rFonts w:ascii="Times New Roman" w:hAnsi="Times New Roman"/>
              </w:rPr>
              <w:t xml:space="preserve">различать на живых объектах и таблицах съедобные и ядовитые грибы; </w:t>
            </w:r>
          </w:p>
        </w:tc>
        <w:tc>
          <w:tcPr>
            <w:tcW w:w="5379" w:type="dxa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Познавательные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Style w:val="22"/>
                <w:rFonts w:ascii="Times New Roman" w:eastAsia="Calibri" w:hAnsi="Times New Roman" w:cs="Times New Roman"/>
              </w:rPr>
              <w:t xml:space="preserve">работать с различными источниками информации и преобразовывать ее из одной формы в другую; </w:t>
            </w:r>
            <w:r w:rsidRPr="000D6A1C">
              <w:rPr>
                <w:rStyle w:val="FontStyle132"/>
              </w:rPr>
              <w:t>строить логическую цепь рассуждений</w:t>
            </w:r>
            <w:r w:rsidRPr="000D6A1C">
              <w:rPr>
                <w:rStyle w:val="22"/>
                <w:rFonts w:ascii="Times New Roman" w:eastAsia="Calibri" w:hAnsi="Times New Roman" w:cs="Times New Roman"/>
              </w:rPr>
              <w:t xml:space="preserve"> с  отработкой  навыков устанавливания </w:t>
            </w:r>
            <w:proofErr w:type="spellStart"/>
            <w:r w:rsidRPr="000D6A1C">
              <w:rPr>
                <w:rStyle w:val="22"/>
                <w:rFonts w:ascii="Times New Roman" w:eastAsia="Calibri" w:hAnsi="Times New Roman" w:cs="Times New Roman"/>
              </w:rPr>
              <w:t>причинно</w:t>
            </w:r>
            <w:proofErr w:type="spellEnd"/>
            <w:r w:rsidRPr="000D6A1C">
              <w:rPr>
                <w:rStyle w:val="22"/>
                <w:rFonts w:ascii="Times New Roman" w:eastAsia="Calibri" w:hAnsi="Times New Roman" w:cs="Times New Roman"/>
              </w:rPr>
              <w:t xml:space="preserve"> – следственных связей.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Регулятивные УУД: </w:t>
            </w:r>
            <w:r w:rsidRPr="000D6A1C">
              <w:rPr>
                <w:rFonts w:ascii="Times New Roman" w:eastAsia="Newton-Regular" w:hAnsi="Times New Roman" w:cs="Times New Roman"/>
              </w:rPr>
              <w:t xml:space="preserve">определять  </w:t>
            </w:r>
            <w:r w:rsidRPr="000D6A1C">
              <w:rPr>
                <w:rFonts w:ascii="Times New Roman" w:hAnsi="Times New Roman" w:cs="Times New Roman"/>
              </w:rPr>
              <w:t>уже изученный материал и тот,  что еще подлежит усвоению; осознавать качество и уровень усвоения знаний; выявлять причины недостаточного усвоения знаний.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hAnsi="Times New Roman" w:cs="Times New Roman"/>
              </w:rPr>
              <w:t>Интересоваться чужим мнением и высказывать свое</w:t>
            </w:r>
            <w:proofErr w:type="gramStart"/>
            <w:r w:rsidRPr="000D6A1C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i/>
                <w:u w:val="single"/>
              </w:rPr>
              <w:lastRenderedPageBreak/>
              <w:t>Личностные</w:t>
            </w:r>
            <w:proofErr w:type="gramEnd"/>
            <w:r w:rsidRPr="000D6A1C">
              <w:rPr>
                <w:rFonts w:ascii="Times New Roman" w:hAnsi="Times New Roman" w:cs="Times New Roman"/>
                <w:i/>
                <w:u w:val="single"/>
              </w:rPr>
              <w:t xml:space="preserve"> УУД.</w:t>
            </w:r>
            <w:r w:rsidRPr="000D6A1C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  <w:tc>
          <w:tcPr>
            <w:tcW w:w="1702" w:type="dxa"/>
            <w:gridSpan w:val="2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lastRenderedPageBreak/>
              <w:t>Формирование познавательного интереса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 xml:space="preserve">к изучению биологии; осознание важности грибов в </w:t>
            </w:r>
            <w:proofErr w:type="spellStart"/>
            <w:r w:rsidRPr="000D6A1C">
              <w:rPr>
                <w:rFonts w:ascii="Times New Roman" w:eastAsia="Newton-Regular" w:hAnsi="Times New Roman"/>
              </w:rPr>
              <w:t>биоцинозах</w:t>
            </w:r>
            <w:proofErr w:type="spellEnd"/>
            <w:r w:rsidRPr="000D6A1C">
              <w:rPr>
                <w:rFonts w:ascii="Times New Roman" w:eastAsia="Newton-Regular" w:hAnsi="Times New Roman"/>
              </w:rPr>
              <w:t xml:space="preserve"> родного края; </w:t>
            </w:r>
            <w:r w:rsidRPr="000D6A1C">
              <w:rPr>
                <w:rFonts w:ascii="Times New Roman" w:hAnsi="Times New Roman"/>
              </w:rPr>
              <w:t xml:space="preserve">освоение </w:t>
            </w:r>
            <w:r w:rsidRPr="000D6A1C">
              <w:rPr>
                <w:rFonts w:ascii="Times New Roman" w:hAnsi="Times New Roman"/>
              </w:rPr>
              <w:lastRenderedPageBreak/>
              <w:t>приёмов оказания первой помощи при отравлении ядовитыми грибами.</w:t>
            </w:r>
          </w:p>
        </w:tc>
        <w:tc>
          <w:tcPr>
            <w:tcW w:w="428" w:type="dxa"/>
            <w:vMerge w:val="restart"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lastRenderedPageBreak/>
              <w:t xml:space="preserve">4 </w:t>
            </w:r>
            <w:proofErr w:type="spellStart"/>
            <w:r w:rsidRPr="000D6A1C">
              <w:rPr>
                <w:rFonts w:ascii="Times New Roman" w:hAnsi="Times New Roman" w:cs="Times New Roman"/>
              </w:rPr>
              <w:t>неде</w:t>
            </w:r>
            <w:proofErr w:type="spellEnd"/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ля 01</w:t>
            </w:r>
          </w:p>
          <w:p w:rsidR="00325F4A" w:rsidRPr="000D6A1C" w:rsidRDefault="00325F4A" w:rsidP="00F60340">
            <w:pPr>
              <w:rPr>
                <w:rFonts w:ascii="Times New Roman" w:hAnsi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 w:val="restart"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§14</w:t>
            </w:r>
          </w:p>
        </w:tc>
      </w:tr>
      <w:tr w:rsidR="00325F4A" w:rsidRPr="000D6A1C" w:rsidTr="00F60340">
        <w:trPr>
          <w:trHeight w:val="1620"/>
        </w:trPr>
        <w:tc>
          <w:tcPr>
            <w:tcW w:w="386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7" w:type="dxa"/>
            <w:gridSpan w:val="2"/>
            <w:vMerge/>
          </w:tcPr>
          <w:p w:rsidR="00325F4A" w:rsidRPr="000D6A1C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gridSpan w:val="2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eastAsia="Newton-Regular" w:hAnsi="Times New Roman"/>
              </w:rPr>
            </w:pPr>
          </w:p>
        </w:tc>
        <w:tc>
          <w:tcPr>
            <w:tcW w:w="5379" w:type="dxa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</w:p>
        </w:tc>
        <w:tc>
          <w:tcPr>
            <w:tcW w:w="1702" w:type="dxa"/>
            <w:gridSpan w:val="2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428" w:type="dxa"/>
            <w:vMerge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</w:p>
        </w:tc>
      </w:tr>
      <w:tr w:rsidR="00325F4A" w:rsidRPr="000D6A1C" w:rsidTr="00F60340">
        <w:trPr>
          <w:trHeight w:val="996"/>
        </w:trPr>
        <w:tc>
          <w:tcPr>
            <w:tcW w:w="386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lastRenderedPageBreak/>
              <w:t>19</w:t>
            </w:r>
          </w:p>
        </w:tc>
        <w:tc>
          <w:tcPr>
            <w:tcW w:w="1697" w:type="dxa"/>
            <w:gridSpan w:val="2"/>
            <w:vMerge w:val="restart"/>
          </w:tcPr>
          <w:p w:rsidR="00325F4A" w:rsidRPr="000D6A1C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3.Плесневые грибы и дрожжи</w:t>
            </w:r>
          </w:p>
          <w:p w:rsidR="00325F4A" w:rsidRPr="000D6A1C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  <w:i/>
                <w:iCs/>
              </w:rPr>
            </w:pPr>
            <w:r w:rsidRPr="000D6A1C">
              <w:rPr>
                <w:rFonts w:ascii="Times New Roman" w:hAnsi="Times New Roman" w:cs="Times New Roman"/>
                <w:i/>
                <w:iCs/>
              </w:rPr>
              <w:t>Лаб. раб. №5</w:t>
            </w:r>
          </w:p>
          <w:p w:rsidR="00325F4A" w:rsidRPr="000D6A1C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 xml:space="preserve">«Особенности строения </w:t>
            </w:r>
            <w:proofErr w:type="spellStart"/>
            <w:r w:rsidRPr="000D6A1C">
              <w:rPr>
                <w:rFonts w:ascii="Times New Roman" w:hAnsi="Times New Roman" w:cs="Times New Roman"/>
              </w:rPr>
              <w:t>мукора</w:t>
            </w:r>
            <w:proofErr w:type="spellEnd"/>
            <w:r w:rsidRPr="000D6A1C">
              <w:rPr>
                <w:rFonts w:ascii="Times New Roman" w:hAnsi="Times New Roman" w:cs="Times New Roman"/>
              </w:rPr>
              <w:t xml:space="preserve"> и дрожжей»</w:t>
            </w:r>
          </w:p>
        </w:tc>
        <w:tc>
          <w:tcPr>
            <w:tcW w:w="42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К</w:t>
            </w:r>
          </w:p>
        </w:tc>
        <w:tc>
          <w:tcPr>
            <w:tcW w:w="127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Плесень – хорошо это или плохо?</w:t>
            </w:r>
          </w:p>
        </w:tc>
        <w:tc>
          <w:tcPr>
            <w:tcW w:w="1134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 xml:space="preserve">Плесневые грибы, дрожжи, </w:t>
            </w:r>
            <w:proofErr w:type="spellStart"/>
            <w:r w:rsidRPr="000D6A1C">
              <w:rPr>
                <w:rFonts w:ascii="Times New Roman" w:hAnsi="Times New Roman"/>
              </w:rPr>
              <w:t>мукор</w:t>
            </w:r>
            <w:proofErr w:type="spellEnd"/>
            <w:r w:rsidRPr="000D6A1C">
              <w:rPr>
                <w:rFonts w:ascii="Times New Roman" w:hAnsi="Times New Roman"/>
              </w:rPr>
              <w:t xml:space="preserve">, </w:t>
            </w:r>
            <w:proofErr w:type="spellStart"/>
            <w:r w:rsidRPr="000D6A1C">
              <w:rPr>
                <w:rFonts w:ascii="Times New Roman" w:hAnsi="Times New Roman"/>
              </w:rPr>
              <w:t>пеницилл</w:t>
            </w:r>
            <w:proofErr w:type="spellEnd"/>
            <w:r w:rsidRPr="000D6A1C">
              <w:rPr>
                <w:rFonts w:ascii="Times New Roman" w:hAnsi="Times New Roman"/>
              </w:rPr>
              <w:t>, спорангии</w:t>
            </w:r>
          </w:p>
        </w:tc>
        <w:tc>
          <w:tcPr>
            <w:tcW w:w="2123" w:type="dxa"/>
            <w:gridSpan w:val="2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 xml:space="preserve">Научиться давать определения понятий; </w:t>
            </w:r>
            <w:proofErr w:type="spellStart"/>
            <w:r w:rsidRPr="000D6A1C">
              <w:rPr>
                <w:rFonts w:ascii="Times New Roman" w:hAnsi="Times New Roman"/>
              </w:rPr>
              <w:t>отовить</w:t>
            </w:r>
            <w:proofErr w:type="spellEnd"/>
            <w:r w:rsidRPr="000D6A1C">
              <w:rPr>
                <w:rFonts w:ascii="Times New Roman" w:hAnsi="Times New Roman"/>
              </w:rPr>
              <w:t xml:space="preserve"> микропрепараты и наблюдать под микроскопом строение </w:t>
            </w:r>
            <w:proofErr w:type="spellStart"/>
            <w:r w:rsidRPr="000D6A1C">
              <w:rPr>
                <w:rFonts w:ascii="Times New Roman" w:hAnsi="Times New Roman"/>
              </w:rPr>
              <w:t>мукора</w:t>
            </w:r>
            <w:proofErr w:type="spellEnd"/>
            <w:r w:rsidRPr="000D6A1C">
              <w:rPr>
                <w:rFonts w:ascii="Times New Roman" w:hAnsi="Times New Roman"/>
              </w:rPr>
              <w:t xml:space="preserve"> и дрожжей, сравнивать увиденное под микроскопом с изображениями.</w:t>
            </w:r>
          </w:p>
        </w:tc>
        <w:tc>
          <w:tcPr>
            <w:tcW w:w="5379" w:type="dxa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Познавательные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eastAsia="Newton-Regular" w:hAnsi="Times New Roman" w:cs="Times New Roman"/>
              </w:rPr>
              <w:t xml:space="preserve">работать с различными источниками информации; </w:t>
            </w:r>
            <w:r w:rsidRPr="000D6A1C">
              <w:rPr>
                <w:rFonts w:ascii="Times New Roman" w:hAnsi="Times New Roman" w:cs="Times New Roman"/>
              </w:rPr>
              <w:t xml:space="preserve">выдвигать и обосновывать гипотезы; </w:t>
            </w:r>
            <w:r w:rsidRPr="000D6A1C">
              <w:rPr>
                <w:rFonts w:ascii="Times New Roman" w:eastAsia="Newton-Regular" w:hAnsi="Times New Roman" w:cs="Times New Roman"/>
              </w:rPr>
              <w:t>осуществлять элементарные научные исследования.</w:t>
            </w:r>
          </w:p>
          <w:p w:rsidR="00325F4A" w:rsidRPr="000D6A1C" w:rsidRDefault="00325F4A" w:rsidP="00F60340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0D6A1C">
              <w:rPr>
                <w:bCs/>
                <w:i/>
                <w:iCs/>
                <w:sz w:val="22"/>
                <w:szCs w:val="22"/>
                <w:u w:val="single"/>
              </w:rPr>
              <w:t>Регулятивные УУД:</w:t>
            </w:r>
            <w:r w:rsidRPr="000D6A1C">
              <w:rPr>
                <w:rStyle w:val="22"/>
                <w:sz w:val="22"/>
                <w:szCs w:val="22"/>
              </w:rPr>
              <w:t xml:space="preserve"> организовывать выполнение заданий учителя согласно установленным правилам работы в кабинете. Развитие навыков самооценки и самоанализа.</w:t>
            </w:r>
            <w:r w:rsidRPr="000D6A1C">
              <w:rPr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</w:t>
            </w:r>
            <w:proofErr w:type="gramEnd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 УУД:</w:t>
            </w:r>
            <w:r w:rsidRPr="000D6A1C">
              <w:rPr>
                <w:rFonts w:ascii="Times New Roman" w:eastAsia="Newton-Regular" w:hAnsi="Times New Roman" w:cs="Times New Roman"/>
              </w:rPr>
              <w:t xml:space="preserve"> работать в составе творческих групп;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эффективно взаимодействовать</w:t>
            </w:r>
          </w:p>
          <w:p w:rsidR="00325F4A" w:rsidRPr="000D6A1C" w:rsidRDefault="00325F4A" w:rsidP="00F60340">
            <w:pPr>
              <w:pStyle w:val="a3"/>
              <w:rPr>
                <w:rFonts w:ascii="Times New Roman" w:eastAsia="Newton-Regular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>со сверстниками.</w:t>
            </w:r>
            <w:r w:rsidRPr="000D6A1C">
              <w:rPr>
                <w:rFonts w:ascii="Times New Roman" w:hAnsi="Times New Roman"/>
                <w:bCs/>
                <w:i/>
                <w:iCs/>
              </w:rPr>
              <w:t xml:space="preserve"> 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i/>
                <w:u w:val="single"/>
              </w:rPr>
              <w:t>Личностные</w:t>
            </w:r>
            <w:proofErr w:type="gramEnd"/>
            <w:r w:rsidRPr="000D6A1C">
              <w:rPr>
                <w:rFonts w:ascii="Times New Roman" w:hAnsi="Times New Roman" w:cs="Times New Roman"/>
                <w:i/>
                <w:u w:val="single"/>
              </w:rPr>
              <w:t xml:space="preserve"> УУД.</w:t>
            </w:r>
            <w:r w:rsidRPr="000D6A1C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  <w:tc>
          <w:tcPr>
            <w:tcW w:w="1702" w:type="dxa"/>
            <w:gridSpan w:val="2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Формирование познавательного интереса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>к изучению биологии;  осознание значения плесени для здоровья человека.</w:t>
            </w:r>
          </w:p>
        </w:tc>
        <w:tc>
          <w:tcPr>
            <w:tcW w:w="428" w:type="dxa"/>
            <w:vMerge w:val="restart"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 xml:space="preserve">5 </w:t>
            </w:r>
            <w:proofErr w:type="spellStart"/>
            <w:r w:rsidRPr="000D6A1C">
              <w:rPr>
                <w:rFonts w:ascii="Times New Roman" w:hAnsi="Times New Roman" w:cs="Times New Roman"/>
              </w:rPr>
              <w:t>неде</w:t>
            </w:r>
            <w:proofErr w:type="spellEnd"/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ля 01</w:t>
            </w: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 w:val="restart"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§15</w:t>
            </w:r>
          </w:p>
        </w:tc>
      </w:tr>
      <w:tr w:rsidR="00325F4A" w:rsidRPr="000D6A1C" w:rsidTr="00F60340">
        <w:trPr>
          <w:trHeight w:val="2534"/>
        </w:trPr>
        <w:tc>
          <w:tcPr>
            <w:tcW w:w="386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7" w:type="dxa"/>
            <w:gridSpan w:val="2"/>
            <w:vMerge/>
          </w:tcPr>
          <w:p w:rsidR="00325F4A" w:rsidRPr="000D6A1C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gridSpan w:val="2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eastAsia="Newton-Regular" w:hAnsi="Times New Roman"/>
              </w:rPr>
            </w:pPr>
          </w:p>
        </w:tc>
        <w:tc>
          <w:tcPr>
            <w:tcW w:w="5379" w:type="dxa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</w:p>
        </w:tc>
        <w:tc>
          <w:tcPr>
            <w:tcW w:w="1702" w:type="dxa"/>
            <w:gridSpan w:val="2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428" w:type="dxa"/>
            <w:vMerge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</w:p>
        </w:tc>
      </w:tr>
      <w:tr w:rsidR="00325F4A" w:rsidRPr="000D6A1C" w:rsidTr="00F60340">
        <w:trPr>
          <w:trHeight w:val="1049"/>
        </w:trPr>
        <w:tc>
          <w:tcPr>
            <w:tcW w:w="386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20</w:t>
            </w:r>
          </w:p>
        </w:tc>
        <w:tc>
          <w:tcPr>
            <w:tcW w:w="1697" w:type="dxa"/>
            <w:gridSpan w:val="2"/>
            <w:vMerge w:val="restart"/>
          </w:tcPr>
          <w:p w:rsidR="00325F4A" w:rsidRPr="000D6A1C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4.Грибы-паразиты Обобщ</w:t>
            </w:r>
            <w:r>
              <w:rPr>
                <w:rFonts w:ascii="Times New Roman" w:hAnsi="Times New Roman" w:cs="Times New Roman"/>
              </w:rPr>
              <w:t>ение по теме</w:t>
            </w:r>
            <w:r w:rsidRPr="000D6A1C">
              <w:rPr>
                <w:rFonts w:ascii="Times New Roman" w:hAnsi="Times New Roman" w:cs="Times New Roman"/>
              </w:rPr>
              <w:t xml:space="preserve"> «Царство грибы»</w:t>
            </w:r>
          </w:p>
        </w:tc>
        <w:tc>
          <w:tcPr>
            <w:tcW w:w="42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УО и СЗ</w:t>
            </w:r>
          </w:p>
        </w:tc>
        <w:tc>
          <w:tcPr>
            <w:tcW w:w="127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Какие субстраты могут использовать грибы для жизнедеятельности</w:t>
            </w:r>
          </w:p>
        </w:tc>
        <w:tc>
          <w:tcPr>
            <w:tcW w:w="1134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Головня, спорынья, трутовик</w:t>
            </w:r>
          </w:p>
        </w:tc>
        <w:tc>
          <w:tcPr>
            <w:tcW w:w="2123" w:type="dxa"/>
            <w:gridSpan w:val="2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>Научиться давать определения понятий;</w:t>
            </w:r>
            <w:r w:rsidRPr="000D6A1C">
              <w:rPr>
                <w:rFonts w:ascii="Times New Roman" w:hAnsi="Times New Roman"/>
              </w:rPr>
              <w:t xml:space="preserve"> объяснять роль грибов-паразитов в природе и жизни человека</w:t>
            </w:r>
          </w:p>
        </w:tc>
        <w:tc>
          <w:tcPr>
            <w:tcW w:w="5379" w:type="dxa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Познавательные УУД: </w:t>
            </w:r>
            <w:r w:rsidRPr="000D6A1C">
              <w:rPr>
                <w:rFonts w:ascii="Times New Roman" w:eastAsia="Newton-Regular" w:hAnsi="Times New Roman" w:cs="Times New Roman"/>
              </w:rPr>
              <w:t>работать с различными источниками информации и преобразовывать ее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из одной формы в другую; давать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определения понятий; структурировать учебный материал; разделять текст на смысловые блоки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и составлять план параграфа.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Регулятивные</w:t>
            </w:r>
            <w:proofErr w:type="gramEnd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 УУД:</w:t>
            </w:r>
            <w:r w:rsidRPr="000D6A1C">
              <w:rPr>
                <w:rFonts w:ascii="Times New Roman" w:eastAsia="Newton-Regular" w:hAnsi="Times New Roman" w:cs="Times New Roman"/>
              </w:rPr>
              <w:t xml:space="preserve"> определять цель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урока и ставить задачи, необходимые для ее достижения;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планировать свою деятельность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и делать выводы по результатам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выполненной работы.</w:t>
            </w: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 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hAnsi="Times New Roman" w:cs="Times New Roman"/>
              </w:rPr>
              <w:t>Вступать в диалог, участвовать в коллективном обсуждении</w:t>
            </w:r>
            <w:r w:rsidRPr="000D6A1C">
              <w:rPr>
                <w:rFonts w:ascii="Times New Roman" w:eastAsia="Newton-Regular" w:hAnsi="Times New Roman" w:cs="Times New Roman"/>
              </w:rPr>
              <w:t>;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i/>
                <w:u w:val="single"/>
              </w:rPr>
              <w:t>Личностные</w:t>
            </w:r>
            <w:proofErr w:type="gramEnd"/>
            <w:r w:rsidRPr="000D6A1C">
              <w:rPr>
                <w:rFonts w:ascii="Times New Roman" w:hAnsi="Times New Roman" w:cs="Times New Roman"/>
                <w:i/>
                <w:u w:val="single"/>
              </w:rPr>
              <w:t xml:space="preserve"> УУД.</w:t>
            </w:r>
            <w:r w:rsidRPr="000D6A1C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  <w:tc>
          <w:tcPr>
            <w:tcW w:w="1702" w:type="dxa"/>
            <w:gridSpan w:val="2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Формирование познавательного интереса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 xml:space="preserve">к изучению биологии; </w:t>
            </w:r>
          </w:p>
        </w:tc>
        <w:tc>
          <w:tcPr>
            <w:tcW w:w="428" w:type="dxa"/>
            <w:vMerge w:val="restart"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 w:val="restart"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§16</w:t>
            </w:r>
          </w:p>
        </w:tc>
      </w:tr>
      <w:tr w:rsidR="00325F4A" w:rsidRPr="000D6A1C" w:rsidTr="00F60340">
        <w:trPr>
          <w:trHeight w:val="2214"/>
        </w:trPr>
        <w:tc>
          <w:tcPr>
            <w:tcW w:w="386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7" w:type="dxa"/>
            <w:gridSpan w:val="2"/>
            <w:vMerge/>
          </w:tcPr>
          <w:p w:rsidR="00325F4A" w:rsidRPr="000D6A1C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gridSpan w:val="2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eastAsia="Newton-Regular" w:hAnsi="Times New Roman"/>
              </w:rPr>
            </w:pPr>
          </w:p>
        </w:tc>
        <w:tc>
          <w:tcPr>
            <w:tcW w:w="5379" w:type="dxa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</w:p>
        </w:tc>
        <w:tc>
          <w:tcPr>
            <w:tcW w:w="1702" w:type="dxa"/>
            <w:gridSpan w:val="2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428" w:type="dxa"/>
            <w:vMerge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</w:p>
        </w:tc>
      </w:tr>
      <w:tr w:rsidR="00325F4A" w:rsidRPr="000D6A1C" w:rsidTr="00F60340">
        <w:trPr>
          <w:trHeight w:val="640"/>
        </w:trPr>
        <w:tc>
          <w:tcPr>
            <w:tcW w:w="386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21</w:t>
            </w:r>
          </w:p>
        </w:tc>
        <w:tc>
          <w:tcPr>
            <w:tcW w:w="1697" w:type="dxa"/>
            <w:gridSpan w:val="2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0D6A1C">
              <w:rPr>
                <w:rFonts w:ascii="Times New Roman" w:hAnsi="Times New Roman"/>
              </w:rPr>
              <w:t xml:space="preserve">.Зачёт №2: «Бактерии и </w:t>
            </w:r>
            <w:r w:rsidRPr="000D6A1C">
              <w:rPr>
                <w:rFonts w:ascii="Times New Roman" w:hAnsi="Times New Roman"/>
              </w:rPr>
              <w:lastRenderedPageBreak/>
              <w:t>Грибы».</w:t>
            </w:r>
          </w:p>
        </w:tc>
        <w:tc>
          <w:tcPr>
            <w:tcW w:w="42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lastRenderedPageBreak/>
              <w:t>УК</w:t>
            </w:r>
            <w:r w:rsidRPr="000D6A1C">
              <w:rPr>
                <w:rFonts w:ascii="Times New Roman" w:hAnsi="Times New Roman"/>
              </w:rPr>
              <w:lastRenderedPageBreak/>
              <w:t xml:space="preserve">О и </w:t>
            </w:r>
            <w:proofErr w:type="gramStart"/>
            <w:r w:rsidRPr="000D6A1C">
              <w:rPr>
                <w:rFonts w:ascii="Times New Roman" w:hAnsi="Times New Roman"/>
              </w:rPr>
              <w:t>КЗ</w:t>
            </w:r>
            <w:proofErr w:type="gramEnd"/>
          </w:p>
        </w:tc>
        <w:tc>
          <w:tcPr>
            <w:tcW w:w="127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lastRenderedPageBreak/>
              <w:t xml:space="preserve">Корректировка </w:t>
            </w:r>
            <w:r w:rsidRPr="000D6A1C">
              <w:rPr>
                <w:rFonts w:ascii="Times New Roman" w:hAnsi="Times New Roman"/>
              </w:rPr>
              <w:lastRenderedPageBreak/>
              <w:t>знаний.</w:t>
            </w:r>
          </w:p>
        </w:tc>
        <w:tc>
          <w:tcPr>
            <w:tcW w:w="1134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lastRenderedPageBreak/>
              <w:t xml:space="preserve">Повторение </w:t>
            </w:r>
            <w:r w:rsidRPr="000D6A1C">
              <w:rPr>
                <w:rFonts w:ascii="Times New Roman" w:hAnsi="Times New Roman"/>
              </w:rPr>
              <w:lastRenderedPageBreak/>
              <w:t>терминов</w:t>
            </w:r>
          </w:p>
        </w:tc>
        <w:tc>
          <w:tcPr>
            <w:tcW w:w="2123" w:type="dxa"/>
            <w:gridSpan w:val="2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lastRenderedPageBreak/>
              <w:t>Научиться демонстрировать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lastRenderedPageBreak/>
              <w:t>знания, полученные при изучении тем; выделять</w:t>
            </w:r>
          </w:p>
          <w:p w:rsidR="00325F4A" w:rsidRPr="000D6A1C" w:rsidRDefault="00325F4A" w:rsidP="00F60340">
            <w:pPr>
              <w:pStyle w:val="a3"/>
              <w:rPr>
                <w:rFonts w:ascii="Times New Roman" w:eastAsia="Newton-Regular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>биологические объекты и процессы, происходящие с ними.</w:t>
            </w:r>
          </w:p>
        </w:tc>
        <w:tc>
          <w:tcPr>
            <w:tcW w:w="5379" w:type="dxa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lastRenderedPageBreak/>
              <w:t>Познавательные</w:t>
            </w:r>
            <w:proofErr w:type="gramEnd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Style w:val="FontStyle132"/>
              </w:rPr>
              <w:t>строить логическую цепь рассуждений</w:t>
            </w:r>
            <w:r w:rsidRPr="000D6A1C">
              <w:rPr>
                <w:rStyle w:val="22"/>
                <w:rFonts w:ascii="Times New Roman" w:eastAsia="Calibri" w:hAnsi="Times New Roman" w:cs="Times New Roman"/>
              </w:rPr>
              <w:t xml:space="preserve"> с  отработкой  навыков устанавливания </w:t>
            </w:r>
            <w:proofErr w:type="spellStart"/>
            <w:r w:rsidRPr="000D6A1C">
              <w:rPr>
                <w:rStyle w:val="22"/>
                <w:rFonts w:ascii="Times New Roman" w:eastAsia="Calibri" w:hAnsi="Times New Roman" w:cs="Times New Roman"/>
              </w:rPr>
              <w:lastRenderedPageBreak/>
              <w:t>причинно</w:t>
            </w:r>
            <w:proofErr w:type="spellEnd"/>
            <w:r w:rsidRPr="000D6A1C">
              <w:rPr>
                <w:rStyle w:val="22"/>
                <w:rFonts w:ascii="Times New Roman" w:eastAsia="Calibri" w:hAnsi="Times New Roman" w:cs="Times New Roman"/>
              </w:rPr>
              <w:t xml:space="preserve"> – следственных связей.</w:t>
            </w:r>
          </w:p>
          <w:p w:rsidR="00325F4A" w:rsidRPr="000D6A1C" w:rsidRDefault="00325F4A" w:rsidP="00F60340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0D6A1C">
              <w:rPr>
                <w:bCs/>
                <w:i/>
                <w:iCs/>
                <w:sz w:val="22"/>
                <w:szCs w:val="22"/>
                <w:u w:val="single"/>
              </w:rPr>
              <w:t>Регулятивные УУД:</w:t>
            </w:r>
            <w:r w:rsidRPr="000D6A1C">
              <w:rPr>
                <w:rStyle w:val="22"/>
                <w:sz w:val="22"/>
                <w:szCs w:val="22"/>
              </w:rPr>
              <w:t xml:space="preserve"> организовывать выполнение заданий учителя согласно установленным правилам работы в кабинете. Развитие навыков самооценки и самоанализа.</w:t>
            </w:r>
            <w:r w:rsidRPr="000D6A1C">
              <w:rPr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hAnsi="Times New Roman" w:cs="Times New Roman"/>
                <w:bCs/>
                <w:iCs/>
              </w:rPr>
              <w:t>освоить технику не вмешательства при выполнении работы одноклассником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i/>
                <w:u w:val="single"/>
              </w:rPr>
              <w:t>Личностные</w:t>
            </w:r>
            <w:proofErr w:type="gramEnd"/>
            <w:r w:rsidRPr="000D6A1C">
              <w:rPr>
                <w:rFonts w:ascii="Times New Roman" w:hAnsi="Times New Roman" w:cs="Times New Roman"/>
                <w:i/>
                <w:u w:val="single"/>
              </w:rPr>
              <w:t xml:space="preserve"> УУД.</w:t>
            </w:r>
            <w:r w:rsidRPr="000D6A1C">
              <w:rPr>
                <w:rFonts w:ascii="Times New Roman" w:hAnsi="Times New Roman" w:cs="Times New Roman"/>
              </w:rPr>
              <w:t xml:space="preserve"> соблюдать дисциплину на уроке.</w:t>
            </w:r>
          </w:p>
        </w:tc>
        <w:tc>
          <w:tcPr>
            <w:tcW w:w="1702" w:type="dxa"/>
            <w:gridSpan w:val="2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lastRenderedPageBreak/>
              <w:t xml:space="preserve">Осознание важности </w:t>
            </w:r>
            <w:r w:rsidRPr="000D6A1C">
              <w:rPr>
                <w:rFonts w:ascii="Times New Roman" w:hAnsi="Times New Roman"/>
              </w:rPr>
              <w:lastRenderedPageBreak/>
              <w:t>приобретённых знаний, навыков и умений.</w:t>
            </w:r>
          </w:p>
        </w:tc>
        <w:tc>
          <w:tcPr>
            <w:tcW w:w="428" w:type="dxa"/>
            <w:vMerge w:val="restart"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lastRenderedPageBreak/>
              <w:t xml:space="preserve">2 </w:t>
            </w:r>
            <w:proofErr w:type="spellStart"/>
            <w:r w:rsidRPr="000D6A1C">
              <w:rPr>
                <w:rFonts w:ascii="Times New Roman" w:hAnsi="Times New Roman" w:cs="Times New Roman"/>
              </w:rPr>
              <w:t>н</w:t>
            </w:r>
            <w:r w:rsidRPr="000D6A1C">
              <w:rPr>
                <w:rFonts w:ascii="Times New Roman" w:hAnsi="Times New Roman" w:cs="Times New Roman"/>
              </w:rPr>
              <w:lastRenderedPageBreak/>
              <w:t>еде</w:t>
            </w:r>
            <w:proofErr w:type="spellEnd"/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ля 02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 w:val="restart"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</w:p>
        </w:tc>
      </w:tr>
      <w:tr w:rsidR="00325F4A" w:rsidRPr="000D6A1C" w:rsidTr="00F60340">
        <w:trPr>
          <w:trHeight w:val="2108"/>
        </w:trPr>
        <w:tc>
          <w:tcPr>
            <w:tcW w:w="386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7" w:type="dxa"/>
            <w:gridSpan w:val="2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gridSpan w:val="2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5379" w:type="dxa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</w:p>
        </w:tc>
        <w:tc>
          <w:tcPr>
            <w:tcW w:w="1702" w:type="dxa"/>
            <w:gridSpan w:val="2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8" w:type="dxa"/>
            <w:vMerge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</w:p>
        </w:tc>
      </w:tr>
      <w:tr w:rsidR="00325F4A" w:rsidRPr="000D6A1C" w:rsidTr="00F60340">
        <w:tc>
          <w:tcPr>
            <w:tcW w:w="15701" w:type="dxa"/>
            <w:gridSpan w:val="14"/>
          </w:tcPr>
          <w:p w:rsidR="00325F4A" w:rsidRPr="000D6A1C" w:rsidRDefault="00325F4A" w:rsidP="00F60340">
            <w:pPr>
              <w:tabs>
                <w:tab w:val="left" w:pos="5596"/>
              </w:tabs>
              <w:ind w:left="-108"/>
              <w:rPr>
                <w:rFonts w:ascii="Times New Roman" w:hAnsi="Times New Roman" w:cs="Times New Roman"/>
                <w:bCs/>
              </w:rPr>
            </w:pPr>
            <w:r w:rsidRPr="000D6A1C">
              <w:rPr>
                <w:rFonts w:ascii="Times New Roman" w:hAnsi="Times New Roman" w:cs="Times New Roman"/>
                <w:bCs/>
              </w:rPr>
              <w:lastRenderedPageBreak/>
              <w:t>РАЗДЕЛ 4. Царство Растения (11</w:t>
            </w:r>
            <w:r w:rsidRPr="000D6A1C">
              <w:rPr>
                <w:rFonts w:ascii="Times New Roman" w:hAnsi="Times New Roman" w:cs="Times New Roman"/>
                <w:bCs/>
                <w:i/>
              </w:rPr>
              <w:t xml:space="preserve"> часов</w:t>
            </w:r>
            <w:r w:rsidRPr="000D6A1C">
              <w:rPr>
                <w:rFonts w:ascii="Times New Roman" w:hAnsi="Times New Roman" w:cs="Times New Roman"/>
                <w:bCs/>
              </w:rPr>
              <w:t>)</w:t>
            </w:r>
          </w:p>
        </w:tc>
      </w:tr>
      <w:tr w:rsidR="00325F4A" w:rsidRPr="000D6A1C" w:rsidTr="00F60340">
        <w:trPr>
          <w:trHeight w:val="1085"/>
        </w:trPr>
        <w:tc>
          <w:tcPr>
            <w:tcW w:w="386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22</w:t>
            </w:r>
          </w:p>
        </w:tc>
        <w:tc>
          <w:tcPr>
            <w:tcW w:w="1697" w:type="dxa"/>
            <w:gridSpan w:val="2"/>
            <w:vMerge w:val="restart"/>
          </w:tcPr>
          <w:p w:rsidR="00325F4A" w:rsidRPr="000D6A1C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1.Ботаника — наука о растениях</w:t>
            </w:r>
            <w:proofErr w:type="gramStart"/>
            <w:r w:rsidRPr="000D6A1C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  <w:p w:rsidR="00325F4A" w:rsidRPr="000D6A1C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@ Охрана растений в Тверской области</w:t>
            </w:r>
          </w:p>
          <w:p w:rsidR="00325F4A" w:rsidRPr="000D6A1C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</w:p>
          <w:p w:rsidR="00325F4A" w:rsidRPr="000D6A1C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Экскурсия№2 в сквер около школы: «Весенние явления в жизни растений родного края».</w:t>
            </w:r>
          </w:p>
        </w:tc>
        <w:tc>
          <w:tcPr>
            <w:tcW w:w="42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УИ и ПЗЗ</w:t>
            </w:r>
          </w:p>
        </w:tc>
        <w:tc>
          <w:tcPr>
            <w:tcW w:w="127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Почему без растений жизнь на нашей планете не возможна?</w:t>
            </w:r>
          </w:p>
        </w:tc>
        <w:tc>
          <w:tcPr>
            <w:tcW w:w="1134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Ботаника, Низшие растения,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 xml:space="preserve">Высшие растения, 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Слоевище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Таллом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gridSpan w:val="2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>Научиться давать определения понятий.</w:t>
            </w:r>
            <w:r w:rsidRPr="000D6A1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379" w:type="dxa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Познавательные УУД:</w:t>
            </w:r>
            <w:r w:rsidRPr="000D6A1C">
              <w:rPr>
                <w:rStyle w:val="22"/>
                <w:rFonts w:ascii="Times New Roman" w:eastAsia="Calibri" w:hAnsi="Times New Roman" w:cs="Times New Roman"/>
              </w:rPr>
              <w:t xml:space="preserve"> </w:t>
            </w:r>
            <w:r w:rsidRPr="000D6A1C">
              <w:rPr>
                <w:rFonts w:ascii="Times New Roman" w:eastAsia="Newton-Regular" w:hAnsi="Times New Roman" w:cs="Times New Roman"/>
              </w:rPr>
              <w:t>работать с печатным текстом, схемами и иллюстрациями, выделять главное;</w:t>
            </w:r>
            <w:r w:rsidRPr="000D6A1C">
              <w:rPr>
                <w:rFonts w:ascii="Times New Roman" w:hAnsi="Times New Roman" w:cs="Times New Roman"/>
              </w:rPr>
              <w:t xml:space="preserve"> выдвигать и обосновывать гипотезы;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 xml:space="preserve">давать определения понятий; </w:t>
            </w:r>
            <w:r w:rsidRPr="000D6A1C">
              <w:rPr>
                <w:rStyle w:val="FontStyle132"/>
              </w:rPr>
              <w:t>строить логическую цепь рассуждений</w:t>
            </w:r>
            <w:r w:rsidRPr="000D6A1C">
              <w:rPr>
                <w:rStyle w:val="22"/>
                <w:rFonts w:ascii="Times New Roman" w:eastAsia="Calibri" w:hAnsi="Times New Roman" w:cs="Times New Roman"/>
              </w:rPr>
              <w:t xml:space="preserve"> с  отработкой  навыков устанавливания </w:t>
            </w:r>
            <w:proofErr w:type="spellStart"/>
            <w:r w:rsidRPr="000D6A1C">
              <w:rPr>
                <w:rStyle w:val="22"/>
                <w:rFonts w:ascii="Times New Roman" w:eastAsia="Calibri" w:hAnsi="Times New Roman" w:cs="Times New Roman"/>
              </w:rPr>
              <w:t>причинно</w:t>
            </w:r>
            <w:proofErr w:type="spellEnd"/>
            <w:r w:rsidRPr="000D6A1C">
              <w:rPr>
                <w:rStyle w:val="22"/>
                <w:rFonts w:ascii="Times New Roman" w:eastAsia="Calibri" w:hAnsi="Times New Roman" w:cs="Times New Roman"/>
              </w:rPr>
              <w:t xml:space="preserve"> – следственных связей.</w:t>
            </w:r>
            <w:r w:rsidRPr="000D6A1C">
              <w:rPr>
                <w:rStyle w:val="WW8Num3z0"/>
                <w:rFonts w:ascii="Times New Roman" w:hAnsi="Times New Roman" w:cs="Times New Roman"/>
              </w:rPr>
              <w:t xml:space="preserve"> 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Регулятивные</w:t>
            </w:r>
            <w:proofErr w:type="gramEnd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 УУД:</w:t>
            </w:r>
            <w:r w:rsidRPr="000D6A1C">
              <w:rPr>
                <w:rFonts w:ascii="Times New Roman" w:eastAsia="Newton-Regular" w:hAnsi="Times New Roman" w:cs="Times New Roman"/>
              </w:rPr>
              <w:t xml:space="preserve"> определять цель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урока и ставить задачи, необходимые для ее достижения;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планировать свою деятельность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и делать выводы по результатам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выполненной работы.</w:t>
            </w: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 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eastAsia="Newton-Regular" w:hAnsi="Times New Roman" w:cs="Times New Roman"/>
              </w:rPr>
              <w:t>слушать учителя и одноклассников; строить речевые высказывания в устной форме; выражать свои мысли согласно задачам коммуникации.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i/>
                <w:u w:val="single"/>
              </w:rPr>
              <w:t>Личностные</w:t>
            </w:r>
            <w:proofErr w:type="gramEnd"/>
            <w:r w:rsidRPr="000D6A1C">
              <w:rPr>
                <w:rFonts w:ascii="Times New Roman" w:hAnsi="Times New Roman" w:cs="Times New Roman"/>
                <w:i/>
                <w:u w:val="single"/>
              </w:rPr>
              <w:t xml:space="preserve"> УУД.</w:t>
            </w:r>
            <w:r w:rsidRPr="000D6A1C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  <w:tc>
          <w:tcPr>
            <w:tcW w:w="1702" w:type="dxa"/>
            <w:gridSpan w:val="2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Формирование познавательного интереса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к изучению биологии; понимания значимости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ботаники.</w:t>
            </w:r>
          </w:p>
        </w:tc>
        <w:tc>
          <w:tcPr>
            <w:tcW w:w="428" w:type="dxa"/>
            <w:vMerge w:val="restart"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 xml:space="preserve">3 </w:t>
            </w:r>
            <w:proofErr w:type="spellStart"/>
            <w:r w:rsidRPr="000D6A1C">
              <w:rPr>
                <w:rFonts w:ascii="Times New Roman" w:hAnsi="Times New Roman" w:cs="Times New Roman"/>
              </w:rPr>
              <w:t>неде</w:t>
            </w:r>
            <w:proofErr w:type="spellEnd"/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ля 02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 w:val="restart"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§17</w:t>
            </w:r>
          </w:p>
        </w:tc>
      </w:tr>
      <w:tr w:rsidR="00325F4A" w:rsidRPr="000D6A1C" w:rsidTr="00F60340">
        <w:trPr>
          <w:trHeight w:val="1824"/>
        </w:trPr>
        <w:tc>
          <w:tcPr>
            <w:tcW w:w="386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7" w:type="dxa"/>
            <w:gridSpan w:val="2"/>
            <w:vMerge/>
          </w:tcPr>
          <w:p w:rsidR="00325F4A" w:rsidRPr="000D6A1C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gridSpan w:val="2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eastAsia="Newton-Regular" w:hAnsi="Times New Roman"/>
              </w:rPr>
            </w:pPr>
          </w:p>
        </w:tc>
        <w:tc>
          <w:tcPr>
            <w:tcW w:w="5379" w:type="dxa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</w:p>
        </w:tc>
        <w:tc>
          <w:tcPr>
            <w:tcW w:w="1702" w:type="dxa"/>
            <w:gridSpan w:val="2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428" w:type="dxa"/>
            <w:vMerge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</w:p>
        </w:tc>
      </w:tr>
      <w:tr w:rsidR="00325F4A" w:rsidRPr="000D6A1C" w:rsidTr="00F60340">
        <w:trPr>
          <w:trHeight w:val="889"/>
        </w:trPr>
        <w:tc>
          <w:tcPr>
            <w:tcW w:w="386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23</w:t>
            </w:r>
          </w:p>
        </w:tc>
        <w:tc>
          <w:tcPr>
            <w:tcW w:w="1697" w:type="dxa"/>
            <w:gridSpan w:val="2"/>
            <w:vMerge w:val="restart"/>
          </w:tcPr>
          <w:p w:rsidR="00325F4A" w:rsidRPr="000D6A1C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 xml:space="preserve">2.Водоросли, их многообразие, </w:t>
            </w:r>
            <w:r w:rsidRPr="000D6A1C">
              <w:rPr>
                <w:rFonts w:ascii="Times New Roman" w:hAnsi="Times New Roman" w:cs="Times New Roman"/>
              </w:rPr>
              <w:lastRenderedPageBreak/>
              <w:t>строение, среда обитания.</w:t>
            </w:r>
          </w:p>
          <w:p w:rsidR="00325F4A" w:rsidRPr="000D6A1C" w:rsidRDefault="00325F4A" w:rsidP="00F60340">
            <w:pPr>
              <w:widowControl w:val="0"/>
              <w:tabs>
                <w:tab w:val="num" w:pos="709"/>
              </w:tabs>
              <w:snapToGrid w:val="0"/>
              <w:spacing w:line="226" w:lineRule="exact"/>
              <w:rPr>
                <w:rFonts w:ascii="Times New Roman" w:hAnsi="Times New Roman" w:cs="Times New Roman"/>
                <w:i/>
                <w:iCs/>
              </w:rPr>
            </w:pPr>
            <w:r w:rsidRPr="000D6A1C">
              <w:rPr>
                <w:rFonts w:ascii="Times New Roman" w:hAnsi="Times New Roman" w:cs="Times New Roman"/>
                <w:i/>
                <w:iCs/>
              </w:rPr>
              <w:t>Лаб. раб. №6</w:t>
            </w:r>
          </w:p>
          <w:p w:rsidR="00325F4A" w:rsidRPr="000D6A1C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«Строение зеленых водорослей»</w:t>
            </w:r>
          </w:p>
        </w:tc>
        <w:tc>
          <w:tcPr>
            <w:tcW w:w="42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lastRenderedPageBreak/>
              <w:t>К</w:t>
            </w:r>
          </w:p>
        </w:tc>
        <w:tc>
          <w:tcPr>
            <w:tcW w:w="127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 xml:space="preserve">Выявить особенности </w:t>
            </w:r>
            <w:r w:rsidRPr="000D6A1C">
              <w:rPr>
                <w:rFonts w:ascii="Times New Roman" w:hAnsi="Times New Roman"/>
              </w:rPr>
              <w:lastRenderedPageBreak/>
              <w:t>водорослей?</w:t>
            </w:r>
          </w:p>
        </w:tc>
        <w:tc>
          <w:tcPr>
            <w:tcW w:w="1134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lastRenderedPageBreak/>
              <w:t>Хроматофор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Ризоиды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lastRenderedPageBreak/>
              <w:t>Хлорелла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Ламинария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Хламидомонада</w:t>
            </w:r>
          </w:p>
        </w:tc>
        <w:tc>
          <w:tcPr>
            <w:tcW w:w="2123" w:type="dxa"/>
            <w:gridSpan w:val="2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lastRenderedPageBreak/>
              <w:t>Научиться давать определения понятий;</w:t>
            </w:r>
            <w:r w:rsidRPr="000D6A1C">
              <w:rPr>
                <w:rFonts w:ascii="Times New Roman" w:hAnsi="Times New Roman"/>
              </w:rPr>
              <w:t xml:space="preserve"> выделять </w:t>
            </w:r>
            <w:r w:rsidRPr="000D6A1C">
              <w:rPr>
                <w:rFonts w:ascii="Times New Roman" w:hAnsi="Times New Roman"/>
              </w:rPr>
              <w:lastRenderedPageBreak/>
              <w:t>существенные признаки водорослей; работать с гербарными образцами; готовить микропрепараты и работать с микроскопом.</w:t>
            </w:r>
          </w:p>
        </w:tc>
        <w:tc>
          <w:tcPr>
            <w:tcW w:w="5379" w:type="dxa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lastRenderedPageBreak/>
              <w:t>Познавательные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hAnsi="Times New Roman" w:cs="Times New Roman"/>
              </w:rPr>
              <w:t>самостоятельно создавать алгоритмы деятельности при решении проблем творческого и поискового характера</w:t>
            </w:r>
            <w:r w:rsidRPr="000D6A1C">
              <w:rPr>
                <w:rFonts w:ascii="Times New Roman" w:eastAsia="Newton-Regular" w:hAnsi="Times New Roman" w:cs="Times New Roman"/>
              </w:rPr>
              <w:t xml:space="preserve">; работать с </w:t>
            </w:r>
            <w:r w:rsidRPr="000D6A1C">
              <w:rPr>
                <w:rFonts w:ascii="Times New Roman" w:eastAsia="Newton-Regular" w:hAnsi="Times New Roman" w:cs="Times New Roman"/>
              </w:rPr>
              <w:lastRenderedPageBreak/>
              <w:t>различными источниками информации.</w:t>
            </w:r>
          </w:p>
          <w:p w:rsidR="00325F4A" w:rsidRPr="000D6A1C" w:rsidRDefault="00325F4A" w:rsidP="00F60340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0D6A1C">
              <w:rPr>
                <w:bCs/>
                <w:i/>
                <w:iCs/>
                <w:sz w:val="22"/>
                <w:szCs w:val="22"/>
                <w:u w:val="single"/>
              </w:rPr>
              <w:t xml:space="preserve">Регулятивные УУД: </w:t>
            </w:r>
            <w:r w:rsidRPr="000D6A1C">
              <w:rPr>
                <w:rStyle w:val="22"/>
                <w:sz w:val="22"/>
                <w:szCs w:val="22"/>
              </w:rPr>
              <w:t>организовывать выполнение заданий учителя согласно установленным правилам работы в кабинете. Развитие навыков самооценки и самоанализа.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</w:t>
            </w:r>
            <w:proofErr w:type="gramEnd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eastAsia="Newton-Regular" w:hAnsi="Times New Roman" w:cs="Times New Roman"/>
              </w:rPr>
              <w:t>работать в составе творческих групп;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эффективно взаимодействовать</w:t>
            </w:r>
          </w:p>
          <w:p w:rsidR="00325F4A" w:rsidRPr="000D6A1C" w:rsidRDefault="00325F4A" w:rsidP="00F60340">
            <w:pPr>
              <w:pStyle w:val="a3"/>
              <w:rPr>
                <w:rFonts w:ascii="Times New Roman" w:eastAsia="Newton-Regular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>со сверстниками.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i/>
                <w:u w:val="single"/>
              </w:rPr>
              <w:t>Личностные</w:t>
            </w:r>
            <w:proofErr w:type="gramEnd"/>
            <w:r w:rsidRPr="000D6A1C">
              <w:rPr>
                <w:rFonts w:ascii="Times New Roman" w:hAnsi="Times New Roman" w:cs="Times New Roman"/>
                <w:i/>
                <w:u w:val="single"/>
              </w:rPr>
              <w:t xml:space="preserve"> УУД.</w:t>
            </w:r>
            <w:r w:rsidRPr="000D6A1C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  <w:tc>
          <w:tcPr>
            <w:tcW w:w="1702" w:type="dxa"/>
            <w:gridSpan w:val="2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lastRenderedPageBreak/>
              <w:t>Формирование познавательного интереса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lastRenderedPageBreak/>
              <w:t>к изучению биологии; осознание водорослей, как  первых растений на Земле.</w:t>
            </w:r>
          </w:p>
        </w:tc>
        <w:tc>
          <w:tcPr>
            <w:tcW w:w="428" w:type="dxa"/>
            <w:vMerge w:val="restart"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lastRenderedPageBreak/>
              <w:t xml:space="preserve">1 </w:t>
            </w:r>
            <w:proofErr w:type="spellStart"/>
            <w:r w:rsidRPr="000D6A1C">
              <w:rPr>
                <w:rFonts w:ascii="Times New Roman" w:hAnsi="Times New Roman" w:cs="Times New Roman"/>
              </w:rPr>
              <w:t>нед</w:t>
            </w:r>
            <w:r w:rsidRPr="000D6A1C">
              <w:rPr>
                <w:rFonts w:ascii="Times New Roman" w:hAnsi="Times New Roman" w:cs="Times New Roman"/>
              </w:rPr>
              <w:lastRenderedPageBreak/>
              <w:t>е</w:t>
            </w:r>
            <w:proofErr w:type="spellEnd"/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ля 03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 w:val="restart"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§18</w:t>
            </w:r>
          </w:p>
        </w:tc>
      </w:tr>
      <w:tr w:rsidR="00325F4A" w:rsidRPr="000D6A1C" w:rsidTr="00F60340">
        <w:trPr>
          <w:trHeight w:val="2641"/>
        </w:trPr>
        <w:tc>
          <w:tcPr>
            <w:tcW w:w="386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7" w:type="dxa"/>
            <w:gridSpan w:val="2"/>
            <w:vMerge/>
          </w:tcPr>
          <w:p w:rsidR="00325F4A" w:rsidRPr="000D6A1C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gridSpan w:val="2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eastAsia="Newton-Regular" w:hAnsi="Times New Roman"/>
              </w:rPr>
            </w:pPr>
          </w:p>
        </w:tc>
        <w:tc>
          <w:tcPr>
            <w:tcW w:w="5379" w:type="dxa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</w:p>
        </w:tc>
        <w:tc>
          <w:tcPr>
            <w:tcW w:w="1702" w:type="dxa"/>
            <w:gridSpan w:val="2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428" w:type="dxa"/>
            <w:vMerge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</w:p>
        </w:tc>
      </w:tr>
      <w:tr w:rsidR="00325F4A" w:rsidRPr="000D6A1C" w:rsidTr="00F60340">
        <w:trPr>
          <w:trHeight w:val="1014"/>
        </w:trPr>
        <w:tc>
          <w:tcPr>
            <w:tcW w:w="386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lastRenderedPageBreak/>
              <w:t>24</w:t>
            </w:r>
          </w:p>
        </w:tc>
        <w:tc>
          <w:tcPr>
            <w:tcW w:w="1697" w:type="dxa"/>
            <w:gridSpan w:val="2"/>
            <w:vMerge w:val="restart"/>
          </w:tcPr>
          <w:p w:rsidR="00325F4A" w:rsidRPr="000D6A1C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3.Роль водорослей в природе и жизни человек. Охрана водорослей</w:t>
            </w:r>
          </w:p>
        </w:tc>
        <w:tc>
          <w:tcPr>
            <w:tcW w:w="42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УЗЗ</w:t>
            </w:r>
          </w:p>
        </w:tc>
        <w:tc>
          <w:tcPr>
            <w:tcW w:w="127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Почему надо охранять водоросли?</w:t>
            </w:r>
          </w:p>
        </w:tc>
        <w:tc>
          <w:tcPr>
            <w:tcW w:w="1134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gridSpan w:val="2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>Научиться давать определения понятий;</w:t>
            </w:r>
            <w:r w:rsidRPr="000D6A1C">
              <w:rPr>
                <w:rFonts w:ascii="Times New Roman" w:hAnsi="Times New Roman"/>
              </w:rPr>
              <w:t xml:space="preserve"> объяснять роль водорослей в природе и жизни человека; обосновывать необходимость охраны водорослей</w:t>
            </w:r>
          </w:p>
        </w:tc>
        <w:tc>
          <w:tcPr>
            <w:tcW w:w="5379" w:type="dxa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Познавательные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eastAsia="Newton-Regular" w:hAnsi="Times New Roman" w:cs="Times New Roman"/>
              </w:rPr>
              <w:t>работать с различными источниками информации и преобразовывать ее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из одной формы в другую; давать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 xml:space="preserve">определения понятий; структурировать учебный материал; разделять текст на смысловые блоки; 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и составлять план параграфа.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Регулятивные УУД: </w:t>
            </w:r>
            <w:r w:rsidRPr="000D6A1C">
              <w:rPr>
                <w:rFonts w:ascii="Times New Roman" w:eastAsia="Newton-Regular" w:hAnsi="Times New Roman" w:cs="Times New Roman"/>
              </w:rPr>
              <w:t xml:space="preserve">определять  </w:t>
            </w:r>
            <w:r w:rsidRPr="000D6A1C">
              <w:rPr>
                <w:rFonts w:ascii="Times New Roman" w:hAnsi="Times New Roman" w:cs="Times New Roman"/>
              </w:rPr>
              <w:t>уже изученный материал и тот,  что еще подлежит усвоению; осознавать качество и уровень усвоения знаний; выявлять причины недостаточного усвоения знаний.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УУД:</w:t>
            </w:r>
            <w:r w:rsidRPr="000D6A1C">
              <w:rPr>
                <w:rFonts w:ascii="Times New Roman" w:eastAsia="Newton-Regular" w:hAnsi="Times New Roman" w:cs="Times New Roman"/>
              </w:rPr>
              <w:t xml:space="preserve"> </w:t>
            </w:r>
            <w:r w:rsidRPr="000D6A1C">
              <w:rPr>
                <w:rFonts w:ascii="Times New Roman" w:hAnsi="Times New Roman" w:cs="Times New Roman"/>
              </w:rPr>
              <w:t>Вступать в диалог, участвовать в коллективном обсуждении</w:t>
            </w:r>
            <w:r w:rsidRPr="000D6A1C">
              <w:rPr>
                <w:rFonts w:ascii="Times New Roman" w:eastAsia="Newton-Regular" w:hAnsi="Times New Roman" w:cs="Times New Roman"/>
              </w:rPr>
              <w:t xml:space="preserve">; 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i/>
                <w:u w:val="single"/>
              </w:rPr>
              <w:t>Личностные</w:t>
            </w:r>
            <w:proofErr w:type="gramEnd"/>
            <w:r w:rsidRPr="000D6A1C">
              <w:rPr>
                <w:rFonts w:ascii="Times New Roman" w:hAnsi="Times New Roman" w:cs="Times New Roman"/>
                <w:i/>
                <w:u w:val="single"/>
              </w:rPr>
              <w:t xml:space="preserve"> УУД.</w:t>
            </w:r>
            <w:r w:rsidRPr="000D6A1C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  <w:tc>
          <w:tcPr>
            <w:tcW w:w="1702" w:type="dxa"/>
            <w:gridSpan w:val="2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Формирование познавательного интереса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>к изучению биологии; понимание значимости водорослей для человека.</w:t>
            </w:r>
          </w:p>
        </w:tc>
        <w:tc>
          <w:tcPr>
            <w:tcW w:w="428" w:type="dxa"/>
            <w:vMerge w:val="restart"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 xml:space="preserve">2 </w:t>
            </w:r>
            <w:proofErr w:type="spellStart"/>
            <w:r w:rsidRPr="000D6A1C">
              <w:rPr>
                <w:rFonts w:ascii="Times New Roman" w:hAnsi="Times New Roman" w:cs="Times New Roman"/>
              </w:rPr>
              <w:t>неде</w:t>
            </w:r>
            <w:proofErr w:type="spellEnd"/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ля 03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 w:val="restart"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§18</w:t>
            </w:r>
          </w:p>
        </w:tc>
      </w:tr>
      <w:tr w:rsidR="00325F4A" w:rsidRPr="000D6A1C" w:rsidTr="00F60340">
        <w:trPr>
          <w:trHeight w:val="2516"/>
        </w:trPr>
        <w:tc>
          <w:tcPr>
            <w:tcW w:w="386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7" w:type="dxa"/>
            <w:gridSpan w:val="2"/>
            <w:vMerge/>
          </w:tcPr>
          <w:p w:rsidR="00325F4A" w:rsidRPr="000D6A1C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gridSpan w:val="2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eastAsia="Newton-Regular" w:hAnsi="Times New Roman"/>
              </w:rPr>
            </w:pPr>
          </w:p>
        </w:tc>
        <w:tc>
          <w:tcPr>
            <w:tcW w:w="5379" w:type="dxa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</w:p>
        </w:tc>
        <w:tc>
          <w:tcPr>
            <w:tcW w:w="1702" w:type="dxa"/>
            <w:gridSpan w:val="2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428" w:type="dxa"/>
            <w:vMerge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</w:p>
        </w:tc>
      </w:tr>
      <w:tr w:rsidR="00325F4A" w:rsidRPr="000D6A1C" w:rsidTr="00F60340">
        <w:trPr>
          <w:trHeight w:val="569"/>
        </w:trPr>
        <w:tc>
          <w:tcPr>
            <w:tcW w:w="386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25</w:t>
            </w:r>
          </w:p>
        </w:tc>
        <w:tc>
          <w:tcPr>
            <w:tcW w:w="1697" w:type="dxa"/>
            <w:gridSpan w:val="2"/>
            <w:vMerge w:val="restart"/>
          </w:tcPr>
          <w:p w:rsidR="00325F4A" w:rsidRPr="000D6A1C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4.Лишайники</w:t>
            </w:r>
          </w:p>
          <w:p w:rsidR="00325F4A" w:rsidRPr="000D6A1C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@ Лишайники биоиндикаторы, их охрана в Тверской области</w:t>
            </w:r>
          </w:p>
        </w:tc>
        <w:tc>
          <w:tcPr>
            <w:tcW w:w="42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К</w:t>
            </w:r>
          </w:p>
        </w:tc>
        <w:tc>
          <w:tcPr>
            <w:tcW w:w="127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Почему этому организму не нужна почва для роста?</w:t>
            </w:r>
          </w:p>
        </w:tc>
        <w:tc>
          <w:tcPr>
            <w:tcW w:w="1134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Слоевище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Кустистые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Листоватые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Накипные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gridSpan w:val="2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>Научиться давать определения понятий;</w:t>
            </w:r>
            <w:r w:rsidRPr="000D6A1C">
              <w:rPr>
                <w:rFonts w:ascii="Times New Roman" w:hAnsi="Times New Roman"/>
              </w:rPr>
              <w:t xml:space="preserve"> находить лишайники в природе.</w:t>
            </w:r>
          </w:p>
        </w:tc>
        <w:tc>
          <w:tcPr>
            <w:tcW w:w="5379" w:type="dxa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Познавательные УУД:</w:t>
            </w:r>
            <w:r w:rsidRPr="000D6A1C">
              <w:rPr>
                <w:rStyle w:val="22"/>
                <w:rFonts w:ascii="Times New Roman" w:eastAsia="Calibri" w:hAnsi="Times New Roman" w:cs="Times New Roman"/>
              </w:rPr>
              <w:t xml:space="preserve"> работать с различными источниками информации и преобразовывать ее из одной формы в другую; </w:t>
            </w:r>
            <w:r w:rsidRPr="000D6A1C">
              <w:rPr>
                <w:rFonts w:ascii="Times New Roman" w:hAnsi="Times New Roman" w:cs="Times New Roman"/>
              </w:rPr>
              <w:t xml:space="preserve">выдвигать и обосновывать гипотезы; </w:t>
            </w:r>
            <w:r w:rsidRPr="000D6A1C">
              <w:rPr>
                <w:rStyle w:val="FontStyle132"/>
              </w:rPr>
              <w:t>строить логическую цепь рассуждений</w:t>
            </w:r>
            <w:r w:rsidRPr="000D6A1C">
              <w:rPr>
                <w:rStyle w:val="22"/>
                <w:rFonts w:ascii="Times New Roman" w:eastAsia="Calibri" w:hAnsi="Times New Roman" w:cs="Times New Roman"/>
              </w:rPr>
              <w:t xml:space="preserve"> с  отработкой  навыков устанавливания </w:t>
            </w:r>
            <w:proofErr w:type="spellStart"/>
            <w:r w:rsidRPr="000D6A1C">
              <w:rPr>
                <w:rStyle w:val="22"/>
                <w:rFonts w:ascii="Times New Roman" w:eastAsia="Calibri" w:hAnsi="Times New Roman" w:cs="Times New Roman"/>
              </w:rPr>
              <w:t>причинно</w:t>
            </w:r>
            <w:proofErr w:type="spellEnd"/>
            <w:r w:rsidRPr="000D6A1C">
              <w:rPr>
                <w:rStyle w:val="22"/>
                <w:rFonts w:ascii="Times New Roman" w:eastAsia="Calibri" w:hAnsi="Times New Roman" w:cs="Times New Roman"/>
              </w:rPr>
              <w:t xml:space="preserve"> – следственных связей.</w:t>
            </w:r>
            <w:r w:rsidRPr="000D6A1C">
              <w:rPr>
                <w:rStyle w:val="WW8Num3z0"/>
                <w:rFonts w:ascii="Times New Roman" w:hAnsi="Times New Roman" w:cs="Times New Roman"/>
              </w:rPr>
              <w:t xml:space="preserve"> 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Регулятивные</w:t>
            </w:r>
            <w:proofErr w:type="gramEnd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 УУД:</w:t>
            </w:r>
            <w:r w:rsidRPr="000D6A1C">
              <w:rPr>
                <w:rFonts w:ascii="Times New Roman" w:eastAsia="Newton-Regular" w:hAnsi="Times New Roman" w:cs="Times New Roman"/>
              </w:rPr>
              <w:t xml:space="preserve"> определять цель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урока и ставить задачи, необходимые для ее достижения;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планировать свою деятельность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и делать выводы по результатам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выполненной работы.</w:t>
            </w: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 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</w:t>
            </w:r>
            <w:proofErr w:type="gramEnd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 УУД:</w:t>
            </w:r>
            <w:r w:rsidRPr="000D6A1C">
              <w:rPr>
                <w:rFonts w:ascii="Times New Roman" w:eastAsia="Newton-Regular" w:hAnsi="Times New Roman" w:cs="Times New Roman"/>
              </w:rPr>
              <w:t xml:space="preserve"> работать в составе творческих групп;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эффективно взаимодействовать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со сверстниками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i/>
                <w:u w:val="single"/>
              </w:rPr>
              <w:lastRenderedPageBreak/>
              <w:t>Личностные</w:t>
            </w:r>
            <w:proofErr w:type="gramEnd"/>
            <w:r w:rsidRPr="000D6A1C">
              <w:rPr>
                <w:rFonts w:ascii="Times New Roman" w:hAnsi="Times New Roman" w:cs="Times New Roman"/>
                <w:i/>
                <w:u w:val="single"/>
              </w:rPr>
              <w:t xml:space="preserve"> УУД.</w:t>
            </w:r>
            <w:r w:rsidRPr="000D6A1C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  <w:tc>
          <w:tcPr>
            <w:tcW w:w="1702" w:type="dxa"/>
            <w:gridSpan w:val="2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lastRenderedPageBreak/>
              <w:t>Формирование познавательного интереса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>к изучению биологии; осознание лишайников, как биоиндикаторов окружающей среды.</w:t>
            </w:r>
          </w:p>
        </w:tc>
        <w:tc>
          <w:tcPr>
            <w:tcW w:w="428" w:type="dxa"/>
            <w:vMerge w:val="restart"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 xml:space="preserve">3 </w:t>
            </w:r>
            <w:proofErr w:type="spellStart"/>
            <w:r w:rsidRPr="000D6A1C">
              <w:rPr>
                <w:rFonts w:ascii="Times New Roman" w:hAnsi="Times New Roman" w:cs="Times New Roman"/>
              </w:rPr>
              <w:t>неде</w:t>
            </w:r>
            <w:proofErr w:type="spellEnd"/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ля 03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 w:val="restart"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§19</w:t>
            </w:r>
          </w:p>
        </w:tc>
      </w:tr>
      <w:tr w:rsidR="00325F4A" w:rsidRPr="000D6A1C" w:rsidTr="00F60340">
        <w:trPr>
          <w:trHeight w:val="1851"/>
        </w:trPr>
        <w:tc>
          <w:tcPr>
            <w:tcW w:w="386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7" w:type="dxa"/>
            <w:gridSpan w:val="2"/>
            <w:vMerge/>
          </w:tcPr>
          <w:p w:rsidR="00325F4A" w:rsidRPr="000D6A1C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gridSpan w:val="2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eastAsia="Newton-Regular" w:hAnsi="Times New Roman"/>
              </w:rPr>
            </w:pPr>
          </w:p>
        </w:tc>
        <w:tc>
          <w:tcPr>
            <w:tcW w:w="5379" w:type="dxa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</w:p>
        </w:tc>
        <w:tc>
          <w:tcPr>
            <w:tcW w:w="1702" w:type="dxa"/>
            <w:gridSpan w:val="2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428" w:type="dxa"/>
            <w:vMerge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</w:p>
        </w:tc>
      </w:tr>
      <w:tr w:rsidR="00325F4A" w:rsidRPr="000D6A1C" w:rsidTr="00F60340">
        <w:trPr>
          <w:trHeight w:val="551"/>
        </w:trPr>
        <w:tc>
          <w:tcPr>
            <w:tcW w:w="386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lastRenderedPageBreak/>
              <w:t>26</w:t>
            </w:r>
          </w:p>
        </w:tc>
        <w:tc>
          <w:tcPr>
            <w:tcW w:w="1697" w:type="dxa"/>
            <w:gridSpan w:val="2"/>
            <w:vMerge w:val="restart"/>
          </w:tcPr>
          <w:p w:rsidR="00325F4A" w:rsidRPr="000D6A1C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5.Мхи @ Мохообразные Тверской области, их роль в природе.</w:t>
            </w:r>
          </w:p>
          <w:p w:rsidR="00325F4A" w:rsidRPr="000D6A1C" w:rsidRDefault="00325F4A" w:rsidP="00F60340">
            <w:pPr>
              <w:spacing w:line="226" w:lineRule="exact"/>
              <w:rPr>
                <w:rFonts w:ascii="Times New Roman" w:hAnsi="Times New Roman" w:cs="Times New Roman"/>
                <w:i/>
                <w:iCs/>
              </w:rPr>
            </w:pPr>
            <w:r w:rsidRPr="000D6A1C">
              <w:rPr>
                <w:rFonts w:ascii="Times New Roman" w:hAnsi="Times New Roman" w:cs="Times New Roman"/>
                <w:i/>
                <w:iCs/>
              </w:rPr>
              <w:t>Лабораторные работы№7</w:t>
            </w:r>
          </w:p>
          <w:p w:rsidR="00325F4A" w:rsidRPr="000D6A1C" w:rsidRDefault="00325F4A" w:rsidP="00F60340">
            <w:pPr>
              <w:spacing w:line="226" w:lineRule="exact"/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Строение мха (на местных видах)</w:t>
            </w:r>
          </w:p>
        </w:tc>
        <w:tc>
          <w:tcPr>
            <w:tcW w:w="42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К</w:t>
            </w:r>
          </w:p>
        </w:tc>
        <w:tc>
          <w:tcPr>
            <w:tcW w:w="127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Почему мохообразные называют слепой ветвью эволюции?</w:t>
            </w:r>
          </w:p>
        </w:tc>
        <w:tc>
          <w:tcPr>
            <w:tcW w:w="1134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Мох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Спора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Сперматозоид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Яйцеклетка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Высшие споровые</w:t>
            </w:r>
          </w:p>
        </w:tc>
        <w:tc>
          <w:tcPr>
            <w:tcW w:w="2123" w:type="dxa"/>
            <w:gridSpan w:val="2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>Научиться давать определения понятий;</w:t>
            </w:r>
            <w:r w:rsidRPr="000D6A1C">
              <w:rPr>
                <w:rFonts w:ascii="Times New Roman" w:hAnsi="Times New Roman"/>
              </w:rPr>
              <w:t xml:space="preserve"> выделять существенные признаки высших споровых растений; объяснять  роль мхов в природе и жизни человека</w:t>
            </w:r>
          </w:p>
        </w:tc>
        <w:tc>
          <w:tcPr>
            <w:tcW w:w="5379" w:type="dxa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Познавательные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eastAsia="Newton-Regular" w:hAnsi="Times New Roman" w:cs="Times New Roman"/>
              </w:rPr>
              <w:t>работать с различными источниками информации; осуществлять элементарные научные исследования.</w:t>
            </w:r>
          </w:p>
          <w:p w:rsidR="00325F4A" w:rsidRPr="000D6A1C" w:rsidRDefault="00325F4A" w:rsidP="00F60340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0D6A1C">
              <w:rPr>
                <w:bCs/>
                <w:i/>
                <w:iCs/>
                <w:sz w:val="22"/>
                <w:szCs w:val="22"/>
                <w:u w:val="single"/>
              </w:rPr>
              <w:t>Регулятивные УУД:</w:t>
            </w:r>
            <w:r w:rsidRPr="000D6A1C">
              <w:rPr>
                <w:rStyle w:val="22"/>
                <w:sz w:val="22"/>
                <w:szCs w:val="22"/>
              </w:rPr>
              <w:t xml:space="preserve"> организовывать выполнение заданий учителя согласно установленным правилам работы в кабинете. Развитие навыков самооценки и самоанализа.</w:t>
            </w:r>
            <w:r w:rsidRPr="000D6A1C">
              <w:rPr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</w:p>
          <w:p w:rsidR="00325F4A" w:rsidRPr="000D6A1C" w:rsidRDefault="00325F4A" w:rsidP="00F60340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0D6A1C">
              <w:rPr>
                <w:bCs/>
                <w:i/>
                <w:iCs/>
                <w:sz w:val="22"/>
                <w:szCs w:val="22"/>
                <w:u w:val="single"/>
              </w:rPr>
              <w:t>Коммуникативные УУД:</w:t>
            </w:r>
            <w:r w:rsidRPr="000D6A1C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0D6A1C">
              <w:rPr>
                <w:rStyle w:val="22"/>
                <w:sz w:val="22"/>
                <w:szCs w:val="22"/>
              </w:rPr>
              <w:t>организовывать выполнение заданий учителя согласно установленным правилам работы в кабинете. Развитие навыков самооценки и самоанализа</w:t>
            </w:r>
            <w:r w:rsidRPr="000D6A1C">
              <w:rPr>
                <w:rFonts w:eastAsia="Newton-Regular"/>
                <w:sz w:val="22"/>
                <w:szCs w:val="22"/>
              </w:rPr>
              <w:t>;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i/>
                <w:u w:val="single"/>
              </w:rPr>
              <w:t>Личностные</w:t>
            </w:r>
            <w:proofErr w:type="gramEnd"/>
            <w:r w:rsidRPr="000D6A1C">
              <w:rPr>
                <w:rFonts w:ascii="Times New Roman" w:hAnsi="Times New Roman" w:cs="Times New Roman"/>
                <w:i/>
                <w:u w:val="single"/>
              </w:rPr>
              <w:t xml:space="preserve"> УУД.</w:t>
            </w:r>
            <w:r w:rsidRPr="000D6A1C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  <w:tc>
          <w:tcPr>
            <w:tcW w:w="1702" w:type="dxa"/>
            <w:gridSpan w:val="2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Формирование познавательного интереса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>к изучению биологии; осознание значения мхов для здоровья человека.</w:t>
            </w:r>
          </w:p>
        </w:tc>
        <w:tc>
          <w:tcPr>
            <w:tcW w:w="428" w:type="dxa"/>
            <w:vMerge w:val="restart"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 xml:space="preserve">4 </w:t>
            </w:r>
            <w:proofErr w:type="spellStart"/>
            <w:r w:rsidRPr="000D6A1C">
              <w:rPr>
                <w:rFonts w:ascii="Times New Roman" w:hAnsi="Times New Roman" w:cs="Times New Roman"/>
              </w:rPr>
              <w:t>неде</w:t>
            </w:r>
            <w:proofErr w:type="spellEnd"/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ля 03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 w:val="restart"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§20</w:t>
            </w:r>
          </w:p>
        </w:tc>
      </w:tr>
      <w:tr w:rsidR="00325F4A" w:rsidRPr="000D6A1C" w:rsidTr="00F60340">
        <w:trPr>
          <w:trHeight w:val="2517"/>
        </w:trPr>
        <w:tc>
          <w:tcPr>
            <w:tcW w:w="386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7" w:type="dxa"/>
            <w:gridSpan w:val="2"/>
            <w:vMerge/>
          </w:tcPr>
          <w:p w:rsidR="00325F4A" w:rsidRPr="000D6A1C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gridSpan w:val="2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eastAsia="Newton-Regular" w:hAnsi="Times New Roman"/>
              </w:rPr>
            </w:pPr>
          </w:p>
        </w:tc>
        <w:tc>
          <w:tcPr>
            <w:tcW w:w="5379" w:type="dxa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</w:p>
        </w:tc>
        <w:tc>
          <w:tcPr>
            <w:tcW w:w="1702" w:type="dxa"/>
            <w:gridSpan w:val="2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428" w:type="dxa"/>
            <w:vMerge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</w:p>
        </w:tc>
      </w:tr>
      <w:tr w:rsidR="00325F4A" w:rsidRPr="000D6A1C" w:rsidTr="00F60340">
        <w:trPr>
          <w:trHeight w:val="942"/>
        </w:trPr>
        <w:tc>
          <w:tcPr>
            <w:tcW w:w="386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27</w:t>
            </w:r>
          </w:p>
        </w:tc>
        <w:tc>
          <w:tcPr>
            <w:tcW w:w="1697" w:type="dxa"/>
            <w:gridSpan w:val="2"/>
            <w:vMerge w:val="restart"/>
          </w:tcPr>
          <w:p w:rsidR="00325F4A" w:rsidRPr="000D6A1C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6.Папоротники, хвощи, плауны. @ Высшие споровые растения Тверской области, их роль в природе.</w:t>
            </w:r>
          </w:p>
          <w:p w:rsidR="00325F4A" w:rsidRPr="000D6A1C" w:rsidRDefault="00325F4A" w:rsidP="00F60340">
            <w:pPr>
              <w:spacing w:line="226" w:lineRule="exact"/>
              <w:rPr>
                <w:rFonts w:ascii="Times New Roman" w:hAnsi="Times New Roman" w:cs="Times New Roman"/>
                <w:i/>
                <w:iCs/>
              </w:rPr>
            </w:pPr>
            <w:r w:rsidRPr="000D6A1C">
              <w:rPr>
                <w:rFonts w:ascii="Times New Roman" w:hAnsi="Times New Roman" w:cs="Times New Roman"/>
                <w:i/>
                <w:iCs/>
              </w:rPr>
              <w:t>Лабораторные работы№8</w:t>
            </w:r>
          </w:p>
          <w:p w:rsidR="00325F4A" w:rsidRPr="000D6A1C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 xml:space="preserve">Строение </w:t>
            </w:r>
            <w:proofErr w:type="spellStart"/>
            <w:r w:rsidRPr="000D6A1C">
              <w:rPr>
                <w:rFonts w:ascii="Times New Roman" w:hAnsi="Times New Roman" w:cs="Times New Roman"/>
              </w:rPr>
              <w:t>спороносящего</w:t>
            </w:r>
            <w:proofErr w:type="spellEnd"/>
            <w:r w:rsidRPr="000D6A1C">
              <w:rPr>
                <w:rFonts w:ascii="Times New Roman" w:hAnsi="Times New Roman" w:cs="Times New Roman"/>
              </w:rPr>
              <w:t xml:space="preserve"> папоротника</w:t>
            </w:r>
          </w:p>
        </w:tc>
        <w:tc>
          <w:tcPr>
            <w:tcW w:w="42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К</w:t>
            </w:r>
          </w:p>
        </w:tc>
        <w:tc>
          <w:tcPr>
            <w:tcW w:w="127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 xml:space="preserve">Какие особенности строения и размножения характерны для </w:t>
            </w:r>
            <w:proofErr w:type="gramStart"/>
            <w:r w:rsidRPr="000D6A1C">
              <w:rPr>
                <w:rFonts w:ascii="Times New Roman" w:hAnsi="Times New Roman"/>
              </w:rPr>
              <w:t>папоротниковидных</w:t>
            </w:r>
            <w:proofErr w:type="gramEnd"/>
            <w:r w:rsidRPr="000D6A1C">
              <w:rPr>
                <w:rFonts w:ascii="Times New Roman" w:hAnsi="Times New Roman"/>
              </w:rPr>
              <w:t>?</w:t>
            </w:r>
          </w:p>
        </w:tc>
        <w:tc>
          <w:tcPr>
            <w:tcW w:w="1134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Корневище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Вайи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Спорангии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Плаун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Хвощ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Папоротник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gridSpan w:val="2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>Научиться давать определения понятий;</w:t>
            </w:r>
            <w:r w:rsidRPr="000D6A1C">
              <w:rPr>
                <w:rFonts w:ascii="Times New Roman" w:hAnsi="Times New Roman"/>
              </w:rPr>
              <w:t xml:space="preserve"> выделять существенные признаки высших споровых растений; объяснять  роль папоротников, хвощей и плаунов в природе и жизни человека</w:t>
            </w:r>
          </w:p>
        </w:tc>
        <w:tc>
          <w:tcPr>
            <w:tcW w:w="5379" w:type="dxa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Познавательные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hAnsi="Times New Roman" w:cs="Times New Roman"/>
              </w:rPr>
              <w:t>самостоятельно создавать алгоритмы деятельности при решении проблем творческого и поискового характера</w:t>
            </w:r>
            <w:r w:rsidRPr="000D6A1C">
              <w:rPr>
                <w:rFonts w:ascii="Times New Roman" w:eastAsia="Newton-Regular" w:hAnsi="Times New Roman" w:cs="Times New Roman"/>
              </w:rPr>
              <w:t>; работать с различными источниками информации.</w:t>
            </w:r>
          </w:p>
          <w:p w:rsidR="00325F4A" w:rsidRPr="000D6A1C" w:rsidRDefault="00325F4A" w:rsidP="00F60340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0D6A1C">
              <w:rPr>
                <w:bCs/>
                <w:i/>
                <w:iCs/>
                <w:sz w:val="22"/>
                <w:szCs w:val="22"/>
                <w:u w:val="single"/>
              </w:rPr>
              <w:t>Регулятивные УУД:</w:t>
            </w:r>
            <w:r w:rsidRPr="000D6A1C">
              <w:rPr>
                <w:rStyle w:val="22"/>
                <w:sz w:val="22"/>
                <w:szCs w:val="22"/>
              </w:rPr>
              <w:t xml:space="preserve"> организовывать выполнение заданий учителя согласно установленным правилам работы в кабинете. Развитие навыков самооценки и самоанализа.</w:t>
            </w:r>
            <w:r w:rsidRPr="000D6A1C">
              <w:rPr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</w:t>
            </w:r>
            <w:proofErr w:type="gramEnd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eastAsia="Newton-Regular" w:hAnsi="Times New Roman" w:cs="Times New Roman"/>
              </w:rPr>
              <w:t>работать в составе творческих групп;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эффективно взаимодействовать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со сверстниками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i/>
                <w:u w:val="single"/>
              </w:rPr>
              <w:t>Личностные</w:t>
            </w:r>
            <w:proofErr w:type="gramEnd"/>
            <w:r w:rsidRPr="000D6A1C">
              <w:rPr>
                <w:rFonts w:ascii="Times New Roman" w:hAnsi="Times New Roman" w:cs="Times New Roman"/>
                <w:i/>
                <w:u w:val="single"/>
              </w:rPr>
              <w:t xml:space="preserve"> УУД.</w:t>
            </w:r>
            <w:r w:rsidRPr="000D6A1C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  <w:tc>
          <w:tcPr>
            <w:tcW w:w="1702" w:type="dxa"/>
            <w:gridSpan w:val="2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Формирование познавательного интереса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 xml:space="preserve">к изучению биологии; осознание значения </w:t>
            </w:r>
            <w:proofErr w:type="gramStart"/>
            <w:r w:rsidRPr="000D6A1C">
              <w:rPr>
                <w:rFonts w:ascii="Times New Roman" w:eastAsia="Newton-Regular" w:hAnsi="Times New Roman"/>
              </w:rPr>
              <w:t>папоротникообразных</w:t>
            </w:r>
            <w:proofErr w:type="gramEnd"/>
            <w:r w:rsidRPr="000D6A1C">
              <w:rPr>
                <w:rFonts w:ascii="Times New Roman" w:eastAsia="Newton-Regular" w:hAnsi="Times New Roman"/>
              </w:rPr>
              <w:t xml:space="preserve">  для здоровья человека.</w:t>
            </w:r>
          </w:p>
        </w:tc>
        <w:tc>
          <w:tcPr>
            <w:tcW w:w="428" w:type="dxa"/>
            <w:vMerge w:val="restart"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0D6A1C">
              <w:rPr>
                <w:rFonts w:ascii="Times New Roman" w:hAnsi="Times New Roman" w:cs="Times New Roman"/>
              </w:rPr>
              <w:t>неде</w:t>
            </w:r>
            <w:proofErr w:type="spellEnd"/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ля 04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 w:val="restart"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§21</w:t>
            </w:r>
          </w:p>
        </w:tc>
      </w:tr>
      <w:tr w:rsidR="00325F4A" w:rsidRPr="000D6A1C" w:rsidTr="00F60340">
        <w:trPr>
          <w:trHeight w:val="1245"/>
        </w:trPr>
        <w:tc>
          <w:tcPr>
            <w:tcW w:w="386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7" w:type="dxa"/>
            <w:gridSpan w:val="2"/>
            <w:vMerge/>
          </w:tcPr>
          <w:p w:rsidR="00325F4A" w:rsidRPr="000D6A1C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gridSpan w:val="2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eastAsia="Newton-Regular" w:hAnsi="Times New Roman"/>
              </w:rPr>
            </w:pPr>
          </w:p>
        </w:tc>
        <w:tc>
          <w:tcPr>
            <w:tcW w:w="5379" w:type="dxa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</w:p>
        </w:tc>
        <w:tc>
          <w:tcPr>
            <w:tcW w:w="1702" w:type="dxa"/>
            <w:gridSpan w:val="2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428" w:type="dxa"/>
            <w:vMerge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</w:p>
        </w:tc>
      </w:tr>
      <w:tr w:rsidR="00325F4A" w:rsidRPr="000D6A1C" w:rsidTr="00F60340">
        <w:trPr>
          <w:trHeight w:val="1333"/>
        </w:trPr>
        <w:tc>
          <w:tcPr>
            <w:tcW w:w="386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7" w:type="dxa"/>
            <w:gridSpan w:val="2"/>
            <w:vMerge/>
          </w:tcPr>
          <w:p w:rsidR="00325F4A" w:rsidRPr="000D6A1C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gridSpan w:val="2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eastAsia="Newton-Regular" w:hAnsi="Times New Roman"/>
              </w:rPr>
            </w:pPr>
          </w:p>
        </w:tc>
        <w:tc>
          <w:tcPr>
            <w:tcW w:w="5379" w:type="dxa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</w:p>
        </w:tc>
        <w:tc>
          <w:tcPr>
            <w:tcW w:w="1702" w:type="dxa"/>
            <w:gridSpan w:val="2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428" w:type="dxa"/>
            <w:vMerge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</w:p>
        </w:tc>
      </w:tr>
      <w:tr w:rsidR="00325F4A" w:rsidRPr="000D6A1C" w:rsidTr="00F60340">
        <w:trPr>
          <w:trHeight w:val="1013"/>
        </w:trPr>
        <w:tc>
          <w:tcPr>
            <w:tcW w:w="386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28</w:t>
            </w:r>
          </w:p>
        </w:tc>
        <w:tc>
          <w:tcPr>
            <w:tcW w:w="1697" w:type="dxa"/>
            <w:gridSpan w:val="2"/>
            <w:vMerge w:val="restart"/>
          </w:tcPr>
          <w:p w:rsidR="00325F4A" w:rsidRPr="000D6A1C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 xml:space="preserve">7.Голосеменные растения     @ Голосеменные растения </w:t>
            </w:r>
            <w:r w:rsidRPr="000D6A1C">
              <w:rPr>
                <w:rFonts w:ascii="Times New Roman" w:hAnsi="Times New Roman" w:cs="Times New Roman"/>
              </w:rPr>
              <w:lastRenderedPageBreak/>
              <w:t xml:space="preserve">Тверской </w:t>
            </w:r>
            <w:proofErr w:type="spellStart"/>
            <w:r w:rsidRPr="000D6A1C">
              <w:rPr>
                <w:rFonts w:ascii="Times New Roman" w:hAnsi="Times New Roman" w:cs="Times New Roman"/>
              </w:rPr>
              <w:t>области</w:t>
            </w:r>
            <w:proofErr w:type="gramStart"/>
            <w:r w:rsidRPr="000D6A1C">
              <w:rPr>
                <w:rFonts w:ascii="Times New Roman" w:hAnsi="Times New Roman" w:cs="Times New Roman"/>
              </w:rPr>
              <w:t>,и</w:t>
            </w:r>
            <w:proofErr w:type="gramEnd"/>
            <w:r w:rsidRPr="000D6A1C">
              <w:rPr>
                <w:rFonts w:ascii="Times New Roman" w:hAnsi="Times New Roman" w:cs="Times New Roman"/>
              </w:rPr>
              <w:t>х</w:t>
            </w:r>
            <w:proofErr w:type="spellEnd"/>
            <w:r w:rsidRPr="000D6A1C">
              <w:rPr>
                <w:rFonts w:ascii="Times New Roman" w:hAnsi="Times New Roman" w:cs="Times New Roman"/>
              </w:rPr>
              <w:t xml:space="preserve"> роль в природе и жизни человека.</w:t>
            </w:r>
          </w:p>
          <w:p w:rsidR="00325F4A" w:rsidRPr="000D6A1C" w:rsidRDefault="00325F4A" w:rsidP="00F60340">
            <w:pPr>
              <w:spacing w:line="226" w:lineRule="exact"/>
              <w:contextualSpacing/>
              <w:rPr>
                <w:rFonts w:ascii="Times New Roman" w:hAnsi="Times New Roman" w:cs="Times New Roman"/>
                <w:i/>
                <w:iCs/>
              </w:rPr>
            </w:pPr>
            <w:r w:rsidRPr="000D6A1C">
              <w:rPr>
                <w:rFonts w:ascii="Times New Roman" w:hAnsi="Times New Roman" w:cs="Times New Roman"/>
                <w:i/>
                <w:iCs/>
              </w:rPr>
              <w:t>Лабораторная работа№9</w:t>
            </w:r>
          </w:p>
          <w:p w:rsidR="00325F4A" w:rsidRPr="000D6A1C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</w:rPr>
              <w:t>Строение хвои и шишек хвойных (на примере местных видов</w:t>
            </w:r>
            <w:proofErr w:type="gramEnd"/>
          </w:p>
        </w:tc>
        <w:tc>
          <w:tcPr>
            <w:tcW w:w="42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lastRenderedPageBreak/>
              <w:t>К</w:t>
            </w:r>
          </w:p>
        </w:tc>
        <w:tc>
          <w:tcPr>
            <w:tcW w:w="127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Чем семя отличается от споры?</w:t>
            </w:r>
          </w:p>
        </w:tc>
        <w:tc>
          <w:tcPr>
            <w:tcW w:w="1134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Голосеменные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Семя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Хвойные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lastRenderedPageBreak/>
              <w:t>Женская шишка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Мужская шишка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 xml:space="preserve">Фитонциды Высшие семенные растения </w:t>
            </w:r>
          </w:p>
        </w:tc>
        <w:tc>
          <w:tcPr>
            <w:tcW w:w="2123" w:type="dxa"/>
            <w:gridSpan w:val="2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lastRenderedPageBreak/>
              <w:t>Научиться давать определения понятий;</w:t>
            </w:r>
            <w:r w:rsidRPr="000D6A1C">
              <w:rPr>
                <w:rFonts w:ascii="Times New Roman" w:hAnsi="Times New Roman"/>
              </w:rPr>
              <w:t xml:space="preserve"> выделять признаки семенных </w:t>
            </w:r>
            <w:r w:rsidRPr="000D6A1C">
              <w:rPr>
                <w:rFonts w:ascii="Times New Roman" w:hAnsi="Times New Roman"/>
              </w:rPr>
              <w:lastRenderedPageBreak/>
              <w:t>растений; объяснять  роль хвойных в природе и жизни человека</w:t>
            </w:r>
          </w:p>
        </w:tc>
        <w:tc>
          <w:tcPr>
            <w:tcW w:w="5379" w:type="dxa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lastRenderedPageBreak/>
              <w:t>Познавательные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hAnsi="Times New Roman" w:cs="Times New Roman"/>
              </w:rPr>
              <w:t>самостоятельно создавать алгоритмы деятельности при решении проблем творческого и поискового характера</w:t>
            </w:r>
            <w:r w:rsidRPr="000D6A1C">
              <w:rPr>
                <w:rFonts w:ascii="Times New Roman" w:eastAsia="Newton-Regular" w:hAnsi="Times New Roman" w:cs="Times New Roman"/>
              </w:rPr>
              <w:t>; работать с различными источниками информации.</w:t>
            </w:r>
          </w:p>
          <w:p w:rsidR="00325F4A" w:rsidRPr="000D6A1C" w:rsidRDefault="00325F4A" w:rsidP="00F60340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0D6A1C">
              <w:rPr>
                <w:bCs/>
                <w:i/>
                <w:iCs/>
                <w:sz w:val="22"/>
                <w:szCs w:val="22"/>
                <w:u w:val="single"/>
              </w:rPr>
              <w:lastRenderedPageBreak/>
              <w:t>Регулятивные УУД:</w:t>
            </w:r>
            <w:r w:rsidRPr="000D6A1C">
              <w:rPr>
                <w:rStyle w:val="22"/>
                <w:sz w:val="22"/>
                <w:szCs w:val="22"/>
              </w:rPr>
              <w:t xml:space="preserve"> организовывать выполнение заданий учителя согласно установленным правилам работы в кабинете. Развитие навыков самооценки и самоанализа.</w:t>
            </w:r>
            <w:r w:rsidRPr="000D6A1C">
              <w:rPr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hAnsi="Times New Roman" w:cs="Times New Roman"/>
              </w:rPr>
              <w:t>Вступать в диалог, участвовать в коллективном обсуждении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i/>
                <w:u w:val="single"/>
              </w:rPr>
              <w:t>Личностные</w:t>
            </w:r>
            <w:proofErr w:type="gramEnd"/>
            <w:r w:rsidRPr="000D6A1C">
              <w:rPr>
                <w:rFonts w:ascii="Times New Roman" w:hAnsi="Times New Roman" w:cs="Times New Roman"/>
                <w:i/>
                <w:u w:val="single"/>
              </w:rPr>
              <w:t xml:space="preserve"> УУД.</w:t>
            </w:r>
            <w:r w:rsidRPr="000D6A1C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  <w:tc>
          <w:tcPr>
            <w:tcW w:w="1702" w:type="dxa"/>
            <w:gridSpan w:val="2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lastRenderedPageBreak/>
              <w:t>Формирование познавательного интереса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 xml:space="preserve">к изучению </w:t>
            </w:r>
            <w:r w:rsidRPr="000D6A1C">
              <w:rPr>
                <w:rFonts w:ascii="Times New Roman" w:eastAsia="Newton-Regular" w:hAnsi="Times New Roman"/>
              </w:rPr>
              <w:lastRenderedPageBreak/>
              <w:t xml:space="preserve">биологии; осознание значения </w:t>
            </w:r>
            <w:proofErr w:type="gramStart"/>
            <w:r w:rsidRPr="000D6A1C">
              <w:rPr>
                <w:rFonts w:ascii="Times New Roman" w:eastAsia="Newton-Regular" w:hAnsi="Times New Roman"/>
              </w:rPr>
              <w:t>голосеменных</w:t>
            </w:r>
            <w:proofErr w:type="gramEnd"/>
            <w:r w:rsidRPr="000D6A1C">
              <w:rPr>
                <w:rFonts w:ascii="Times New Roman" w:eastAsia="Newton-Regular" w:hAnsi="Times New Roman"/>
              </w:rPr>
              <w:t xml:space="preserve"> для здоровья человека.</w:t>
            </w:r>
          </w:p>
        </w:tc>
        <w:tc>
          <w:tcPr>
            <w:tcW w:w="428" w:type="dxa"/>
            <w:vMerge w:val="restart"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Pr="000D6A1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6A1C">
              <w:rPr>
                <w:rFonts w:ascii="Times New Roman" w:hAnsi="Times New Roman" w:cs="Times New Roman"/>
              </w:rPr>
              <w:t>неде</w:t>
            </w:r>
            <w:proofErr w:type="spellEnd"/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lastRenderedPageBreak/>
              <w:t>ля 04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 w:val="restart"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§22</w:t>
            </w:r>
          </w:p>
        </w:tc>
      </w:tr>
      <w:tr w:rsidR="00325F4A" w:rsidRPr="000D6A1C" w:rsidTr="00F60340">
        <w:trPr>
          <w:trHeight w:val="2588"/>
        </w:trPr>
        <w:tc>
          <w:tcPr>
            <w:tcW w:w="386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7" w:type="dxa"/>
            <w:gridSpan w:val="2"/>
            <w:vMerge/>
          </w:tcPr>
          <w:p w:rsidR="00325F4A" w:rsidRPr="000D6A1C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gridSpan w:val="2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eastAsia="Newton-Regular" w:hAnsi="Times New Roman"/>
              </w:rPr>
            </w:pPr>
          </w:p>
        </w:tc>
        <w:tc>
          <w:tcPr>
            <w:tcW w:w="5379" w:type="dxa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</w:p>
        </w:tc>
        <w:tc>
          <w:tcPr>
            <w:tcW w:w="1702" w:type="dxa"/>
            <w:gridSpan w:val="2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428" w:type="dxa"/>
            <w:vMerge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</w:p>
        </w:tc>
      </w:tr>
      <w:tr w:rsidR="00325F4A" w:rsidRPr="000D6A1C" w:rsidTr="00F60340">
        <w:trPr>
          <w:trHeight w:val="1192"/>
        </w:trPr>
        <w:tc>
          <w:tcPr>
            <w:tcW w:w="386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1697" w:type="dxa"/>
            <w:gridSpan w:val="2"/>
            <w:vMerge w:val="restart"/>
          </w:tcPr>
          <w:p w:rsidR="00325F4A" w:rsidRPr="000D6A1C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8.Покрытосеменные растения.  @</w:t>
            </w:r>
          </w:p>
          <w:p w:rsidR="00325F4A" w:rsidRPr="000D6A1C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Цветковые растения, произрастающие в Тверской области.</w:t>
            </w:r>
          </w:p>
          <w:p w:rsidR="00325F4A" w:rsidRPr="000D6A1C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i/>
                <w:iCs/>
              </w:rPr>
              <w:t>Лабораторная работа</w:t>
            </w:r>
            <w:r w:rsidRPr="000D6A1C">
              <w:rPr>
                <w:rFonts w:ascii="Times New Roman" w:hAnsi="Times New Roman" w:cs="Times New Roman"/>
              </w:rPr>
              <w:t xml:space="preserve"> №10</w:t>
            </w:r>
          </w:p>
          <w:p w:rsidR="00325F4A" w:rsidRPr="000D6A1C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Строение цветкового растения</w:t>
            </w:r>
          </w:p>
        </w:tc>
        <w:tc>
          <w:tcPr>
            <w:tcW w:w="42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К</w:t>
            </w:r>
          </w:p>
        </w:tc>
        <w:tc>
          <w:tcPr>
            <w:tcW w:w="127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 xml:space="preserve">Какие изменения 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D6A1C">
              <w:rPr>
                <w:rFonts w:ascii="Times New Roman" w:hAnsi="Times New Roman"/>
              </w:rPr>
              <w:t>покрытосеменнных</w:t>
            </w:r>
            <w:proofErr w:type="spellEnd"/>
            <w:r w:rsidRPr="000D6A1C">
              <w:rPr>
                <w:rFonts w:ascii="Times New Roman" w:hAnsi="Times New Roman"/>
              </w:rPr>
              <w:t xml:space="preserve"> растений сделали их самой распространённой группой на Земле? </w:t>
            </w:r>
          </w:p>
        </w:tc>
        <w:tc>
          <w:tcPr>
            <w:tcW w:w="1134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Цветковые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Цветок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Плод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Деревья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Кустарники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Кустарнички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Травы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Однолетние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Двулетние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Многолетние</w:t>
            </w:r>
          </w:p>
        </w:tc>
        <w:tc>
          <w:tcPr>
            <w:tcW w:w="2123" w:type="dxa"/>
            <w:gridSpan w:val="2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>Научиться давать определения понятий;</w:t>
            </w:r>
            <w:r w:rsidRPr="000D6A1C">
              <w:rPr>
                <w:rFonts w:ascii="Times New Roman" w:hAnsi="Times New Roman"/>
              </w:rPr>
              <w:t xml:space="preserve"> объяснять  роль цветковых растений в природе и жизни человека</w:t>
            </w:r>
          </w:p>
        </w:tc>
        <w:tc>
          <w:tcPr>
            <w:tcW w:w="5379" w:type="dxa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Познавательные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eastAsia="Newton-Regular" w:hAnsi="Times New Roman" w:cs="Times New Roman"/>
              </w:rPr>
              <w:t>работать с различными источниками информации; выделять главное;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давать определения понятий; осуществлять элементарные научные исследования.</w:t>
            </w:r>
          </w:p>
          <w:p w:rsidR="00325F4A" w:rsidRPr="000D6A1C" w:rsidRDefault="00325F4A" w:rsidP="00F60340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0D6A1C">
              <w:rPr>
                <w:bCs/>
                <w:i/>
                <w:iCs/>
                <w:sz w:val="22"/>
                <w:szCs w:val="22"/>
                <w:u w:val="single"/>
              </w:rPr>
              <w:t xml:space="preserve">Регулятивные УУД: </w:t>
            </w:r>
            <w:r w:rsidRPr="000D6A1C">
              <w:rPr>
                <w:rStyle w:val="22"/>
                <w:sz w:val="22"/>
                <w:szCs w:val="22"/>
              </w:rPr>
              <w:t>организовывать выполнение заданий учителя согласно установленным правилам работы в кабинете. Развитие навыков самооценки и самоанализа.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</w:t>
            </w:r>
            <w:proofErr w:type="gramEnd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eastAsia="Newton-Regular" w:hAnsi="Times New Roman" w:cs="Times New Roman"/>
              </w:rPr>
              <w:t>работать в составе творческих групп;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эффективно взаимодействовать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со сверстниками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i/>
                <w:u w:val="single"/>
              </w:rPr>
              <w:t>Личностные</w:t>
            </w:r>
            <w:proofErr w:type="gramEnd"/>
            <w:r w:rsidRPr="000D6A1C">
              <w:rPr>
                <w:rFonts w:ascii="Times New Roman" w:hAnsi="Times New Roman" w:cs="Times New Roman"/>
                <w:i/>
                <w:u w:val="single"/>
              </w:rPr>
              <w:t xml:space="preserve"> УУД.</w:t>
            </w:r>
            <w:r w:rsidRPr="000D6A1C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  <w:tc>
          <w:tcPr>
            <w:tcW w:w="1702" w:type="dxa"/>
            <w:gridSpan w:val="2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Формирование познавательного интереса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 xml:space="preserve">к изучению биологии; осознание значения </w:t>
            </w:r>
            <w:proofErr w:type="gramStart"/>
            <w:r w:rsidRPr="000D6A1C">
              <w:rPr>
                <w:rFonts w:ascii="Times New Roman" w:eastAsia="Newton-Regular" w:hAnsi="Times New Roman"/>
              </w:rPr>
              <w:t>Покрытосеменных</w:t>
            </w:r>
            <w:proofErr w:type="gramEnd"/>
            <w:r w:rsidRPr="000D6A1C">
              <w:rPr>
                <w:rFonts w:ascii="Times New Roman" w:eastAsia="Newton-Regular" w:hAnsi="Times New Roman"/>
              </w:rPr>
              <w:t xml:space="preserve"> для здоровья человека.</w:t>
            </w:r>
          </w:p>
        </w:tc>
        <w:tc>
          <w:tcPr>
            <w:tcW w:w="428" w:type="dxa"/>
            <w:vMerge w:val="restart"/>
          </w:tcPr>
          <w:p w:rsidR="00325F4A" w:rsidRPr="001E2FF5" w:rsidRDefault="00325F4A" w:rsidP="00F60340">
            <w:pPr>
              <w:rPr>
                <w:rFonts w:ascii="Times New Roman" w:hAnsi="Times New Roman" w:cs="Times New Roman"/>
              </w:rPr>
            </w:pPr>
            <w:r w:rsidRPr="001E2FF5">
              <w:rPr>
                <w:rFonts w:ascii="Times New Roman" w:hAnsi="Times New Roman" w:cs="Times New Roman"/>
              </w:rPr>
              <w:t xml:space="preserve">3 </w:t>
            </w:r>
            <w:proofErr w:type="spellStart"/>
            <w:r w:rsidRPr="001E2FF5">
              <w:rPr>
                <w:rFonts w:ascii="Times New Roman" w:hAnsi="Times New Roman" w:cs="Times New Roman"/>
              </w:rPr>
              <w:t>неде</w:t>
            </w:r>
            <w:proofErr w:type="spellEnd"/>
          </w:p>
          <w:p w:rsidR="00325F4A" w:rsidRPr="001E2FF5" w:rsidRDefault="00325F4A" w:rsidP="00F60340">
            <w:pPr>
              <w:rPr>
                <w:rFonts w:ascii="Times New Roman" w:hAnsi="Times New Roman" w:cs="Times New Roman"/>
              </w:rPr>
            </w:pPr>
            <w:r w:rsidRPr="001E2FF5">
              <w:rPr>
                <w:rFonts w:ascii="Times New Roman" w:hAnsi="Times New Roman" w:cs="Times New Roman"/>
              </w:rPr>
              <w:t>ля 04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 w:val="restart"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§23</w:t>
            </w:r>
          </w:p>
        </w:tc>
      </w:tr>
      <w:tr w:rsidR="00325F4A" w:rsidRPr="000D6A1C" w:rsidTr="00F60340">
        <w:trPr>
          <w:trHeight w:val="2854"/>
        </w:trPr>
        <w:tc>
          <w:tcPr>
            <w:tcW w:w="386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7" w:type="dxa"/>
            <w:gridSpan w:val="2"/>
            <w:vMerge/>
          </w:tcPr>
          <w:p w:rsidR="00325F4A" w:rsidRPr="000D6A1C" w:rsidRDefault="00325F4A" w:rsidP="00F60340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gridSpan w:val="2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eastAsia="Newton-Regular" w:hAnsi="Times New Roman"/>
              </w:rPr>
            </w:pPr>
          </w:p>
        </w:tc>
        <w:tc>
          <w:tcPr>
            <w:tcW w:w="5379" w:type="dxa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</w:p>
        </w:tc>
        <w:tc>
          <w:tcPr>
            <w:tcW w:w="1702" w:type="dxa"/>
            <w:gridSpan w:val="2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428" w:type="dxa"/>
            <w:vMerge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</w:p>
        </w:tc>
      </w:tr>
      <w:tr w:rsidR="00325F4A" w:rsidRPr="000D6A1C" w:rsidTr="00F60340">
        <w:trPr>
          <w:trHeight w:val="837"/>
        </w:trPr>
        <w:tc>
          <w:tcPr>
            <w:tcW w:w="386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30</w:t>
            </w:r>
          </w:p>
        </w:tc>
        <w:tc>
          <w:tcPr>
            <w:tcW w:w="1697" w:type="dxa"/>
            <w:gridSpan w:val="2"/>
            <w:vMerge w:val="restart"/>
          </w:tcPr>
          <w:p w:rsidR="00325F4A" w:rsidRPr="000D6A1C" w:rsidRDefault="00325F4A" w:rsidP="00F60340">
            <w:pPr>
              <w:spacing w:line="226" w:lineRule="exact"/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9.Происхождение растений. Основные этапы развития растительного мира</w:t>
            </w:r>
          </w:p>
        </w:tc>
        <w:tc>
          <w:tcPr>
            <w:tcW w:w="42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УЗЗ</w:t>
            </w:r>
          </w:p>
        </w:tc>
        <w:tc>
          <w:tcPr>
            <w:tcW w:w="127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Выяснить причины эволюционных преобразований</w:t>
            </w:r>
          </w:p>
        </w:tc>
        <w:tc>
          <w:tcPr>
            <w:tcW w:w="1134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Палеонтология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Палеоботаника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0D6A1C">
              <w:rPr>
                <w:rFonts w:ascii="Times New Roman" w:hAnsi="Times New Roman"/>
              </w:rPr>
              <w:t>Риниофиты</w:t>
            </w:r>
            <w:proofErr w:type="spellEnd"/>
          </w:p>
        </w:tc>
        <w:tc>
          <w:tcPr>
            <w:tcW w:w="2123" w:type="dxa"/>
            <w:gridSpan w:val="2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>Научиться давать определения понятий.</w:t>
            </w:r>
          </w:p>
        </w:tc>
        <w:tc>
          <w:tcPr>
            <w:tcW w:w="5379" w:type="dxa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Познавательные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eastAsia="Newton-Regular" w:hAnsi="Times New Roman" w:cs="Times New Roman"/>
              </w:rPr>
              <w:t>работать с различными источниками информации и преобразовывать ее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из одной формы в другую; давать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определения понятий; структурировать учебный материал; разделять текст на смысловые блоки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и составлять план параграфа.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Регулятивные УУД: </w:t>
            </w:r>
            <w:r w:rsidRPr="000D6A1C">
              <w:rPr>
                <w:rFonts w:ascii="Times New Roman" w:eastAsia="Newton-Regular" w:hAnsi="Times New Roman" w:cs="Times New Roman"/>
              </w:rPr>
              <w:t xml:space="preserve">определять  </w:t>
            </w:r>
            <w:r w:rsidRPr="000D6A1C">
              <w:rPr>
                <w:rFonts w:ascii="Times New Roman" w:hAnsi="Times New Roman" w:cs="Times New Roman"/>
              </w:rPr>
              <w:t>уже изученный материал и тот,  что еще подлежит усвоению; осознавать качество и уровень усвоения знаний; выявлять причины недостаточного усвоения знаний.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eastAsia="Newton-Regular" w:hAnsi="Times New Roman" w:cs="Times New Roman"/>
              </w:rPr>
              <w:t>слушать учителя и одноклассников; строить речевые высказывания в устной форме;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i/>
                <w:u w:val="single"/>
              </w:rPr>
              <w:lastRenderedPageBreak/>
              <w:t>Личностные</w:t>
            </w:r>
            <w:proofErr w:type="gramEnd"/>
            <w:r w:rsidRPr="000D6A1C">
              <w:rPr>
                <w:rFonts w:ascii="Times New Roman" w:hAnsi="Times New Roman" w:cs="Times New Roman"/>
                <w:i/>
                <w:u w:val="single"/>
              </w:rPr>
              <w:t xml:space="preserve"> УУД.</w:t>
            </w:r>
            <w:r w:rsidRPr="000D6A1C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  <w:tc>
          <w:tcPr>
            <w:tcW w:w="1702" w:type="dxa"/>
            <w:gridSpan w:val="2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lastRenderedPageBreak/>
              <w:t>Формирование познавательного интереса</w:t>
            </w:r>
          </w:p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>к изучению биологии;</w:t>
            </w:r>
          </w:p>
        </w:tc>
        <w:tc>
          <w:tcPr>
            <w:tcW w:w="428" w:type="dxa"/>
            <w:vMerge w:val="restart"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 xml:space="preserve">4 </w:t>
            </w:r>
            <w:proofErr w:type="spellStart"/>
            <w:r w:rsidRPr="000D6A1C">
              <w:rPr>
                <w:rFonts w:ascii="Times New Roman" w:hAnsi="Times New Roman" w:cs="Times New Roman"/>
              </w:rPr>
              <w:t>неде</w:t>
            </w:r>
            <w:proofErr w:type="spellEnd"/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ля 04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 w:val="restart"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§24</w:t>
            </w:r>
          </w:p>
        </w:tc>
      </w:tr>
      <w:tr w:rsidR="00325F4A" w:rsidRPr="000D6A1C" w:rsidTr="00F60340">
        <w:trPr>
          <w:trHeight w:val="1717"/>
        </w:trPr>
        <w:tc>
          <w:tcPr>
            <w:tcW w:w="386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7" w:type="dxa"/>
            <w:gridSpan w:val="2"/>
            <w:vMerge/>
          </w:tcPr>
          <w:p w:rsidR="00325F4A" w:rsidRPr="000D6A1C" w:rsidRDefault="00325F4A" w:rsidP="00F60340">
            <w:pPr>
              <w:spacing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gridSpan w:val="2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eastAsia="Newton-Regular" w:hAnsi="Times New Roman"/>
              </w:rPr>
            </w:pPr>
          </w:p>
        </w:tc>
        <w:tc>
          <w:tcPr>
            <w:tcW w:w="5379" w:type="dxa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</w:p>
        </w:tc>
        <w:tc>
          <w:tcPr>
            <w:tcW w:w="1702" w:type="dxa"/>
            <w:gridSpan w:val="2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428" w:type="dxa"/>
            <w:vMerge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</w:p>
        </w:tc>
      </w:tr>
      <w:tr w:rsidR="00325F4A" w:rsidRPr="000D6A1C" w:rsidTr="00F60340">
        <w:trPr>
          <w:trHeight w:val="1049"/>
        </w:trPr>
        <w:tc>
          <w:tcPr>
            <w:tcW w:w="386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lastRenderedPageBreak/>
              <w:t>31</w:t>
            </w:r>
          </w:p>
        </w:tc>
        <w:tc>
          <w:tcPr>
            <w:tcW w:w="1697" w:type="dxa"/>
            <w:gridSpan w:val="2"/>
            <w:vMerge w:val="restart"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10.Обобщающий урок «Царство Растения»</w:t>
            </w:r>
          </w:p>
        </w:tc>
        <w:tc>
          <w:tcPr>
            <w:tcW w:w="42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УО и СЗ</w:t>
            </w:r>
          </w:p>
        </w:tc>
        <w:tc>
          <w:tcPr>
            <w:tcW w:w="127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Проверка усвоения навыков и знаний.</w:t>
            </w:r>
          </w:p>
        </w:tc>
        <w:tc>
          <w:tcPr>
            <w:tcW w:w="1134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Повторение терминов</w:t>
            </w:r>
          </w:p>
        </w:tc>
        <w:tc>
          <w:tcPr>
            <w:tcW w:w="2123" w:type="dxa"/>
            <w:gridSpan w:val="2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Научиться демонстрировать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знания, полученные при изучении тем; выделять</w:t>
            </w:r>
          </w:p>
          <w:p w:rsidR="00325F4A" w:rsidRPr="000D6A1C" w:rsidRDefault="00325F4A" w:rsidP="00F60340">
            <w:pPr>
              <w:pStyle w:val="a3"/>
              <w:rPr>
                <w:rFonts w:ascii="Times New Roman" w:eastAsia="Newton-Regular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>биологические объекты и процессы, происходящие с ними.</w:t>
            </w:r>
          </w:p>
        </w:tc>
        <w:tc>
          <w:tcPr>
            <w:tcW w:w="5379" w:type="dxa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Познавательные</w:t>
            </w:r>
            <w:proofErr w:type="gramEnd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eastAsia="Newton-Regular" w:hAnsi="Times New Roman" w:cs="Times New Roman"/>
              </w:rPr>
              <w:t>работать с печатным текстом, схемами и иллюстрациями, выделять главное;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давать определения понятий.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Регулятивные</w:t>
            </w:r>
            <w:proofErr w:type="gramEnd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 УУД:</w:t>
            </w:r>
            <w:r w:rsidRPr="000D6A1C">
              <w:rPr>
                <w:rFonts w:ascii="Times New Roman" w:eastAsia="Newton-Regular" w:hAnsi="Times New Roman" w:cs="Times New Roman"/>
              </w:rPr>
              <w:t xml:space="preserve"> определять цель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урока и ставить задачи, необходимые для ее достижения;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осознавать качество и уровень усвоения знаний; выявлять причины недостаточного усвоения знаний.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eastAsia="Newton-Regular" w:hAnsi="Times New Roman" w:cs="Times New Roman"/>
              </w:rPr>
              <w:t>слушать учителя и одноклассников; строить речевые высказывания в устной форме; выражать свои мысли согласно задачам коммуникации.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i/>
                <w:u w:val="single"/>
              </w:rPr>
              <w:t>Личностные</w:t>
            </w:r>
            <w:proofErr w:type="gramEnd"/>
            <w:r w:rsidRPr="000D6A1C">
              <w:rPr>
                <w:rFonts w:ascii="Times New Roman" w:hAnsi="Times New Roman" w:cs="Times New Roman"/>
                <w:i/>
                <w:u w:val="single"/>
              </w:rPr>
              <w:t xml:space="preserve"> УУД.</w:t>
            </w:r>
            <w:r w:rsidRPr="000D6A1C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  <w:tc>
          <w:tcPr>
            <w:tcW w:w="1702" w:type="dxa"/>
            <w:gridSpan w:val="2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Осознание важности приобретённых знаний, навыков и умений.</w:t>
            </w:r>
          </w:p>
        </w:tc>
        <w:tc>
          <w:tcPr>
            <w:tcW w:w="428" w:type="dxa"/>
            <w:vMerge w:val="restart"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 xml:space="preserve">5 </w:t>
            </w:r>
            <w:proofErr w:type="spellStart"/>
            <w:r w:rsidRPr="000D6A1C">
              <w:rPr>
                <w:rFonts w:ascii="Times New Roman" w:hAnsi="Times New Roman" w:cs="Times New Roman"/>
              </w:rPr>
              <w:t>неде</w:t>
            </w:r>
            <w:proofErr w:type="spellEnd"/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ля 04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 w:val="restart"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Повторение</w:t>
            </w:r>
          </w:p>
        </w:tc>
      </w:tr>
      <w:tr w:rsidR="00325F4A" w:rsidRPr="000D6A1C" w:rsidTr="00F60340">
        <w:trPr>
          <w:trHeight w:val="2481"/>
        </w:trPr>
        <w:tc>
          <w:tcPr>
            <w:tcW w:w="386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7" w:type="dxa"/>
            <w:gridSpan w:val="2"/>
            <w:vMerge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gridSpan w:val="2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5379" w:type="dxa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</w:p>
        </w:tc>
        <w:tc>
          <w:tcPr>
            <w:tcW w:w="1702" w:type="dxa"/>
            <w:gridSpan w:val="2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8" w:type="dxa"/>
            <w:vMerge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</w:p>
        </w:tc>
      </w:tr>
      <w:tr w:rsidR="00325F4A" w:rsidRPr="000D6A1C" w:rsidTr="00F60340">
        <w:trPr>
          <w:trHeight w:val="960"/>
        </w:trPr>
        <w:tc>
          <w:tcPr>
            <w:tcW w:w="386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32</w:t>
            </w:r>
          </w:p>
        </w:tc>
        <w:tc>
          <w:tcPr>
            <w:tcW w:w="1697" w:type="dxa"/>
            <w:gridSpan w:val="2"/>
            <w:vMerge w:val="restart"/>
          </w:tcPr>
          <w:p w:rsidR="00325F4A" w:rsidRPr="000D6A1C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  <w:snapToGrid w:val="0"/>
              </w:rPr>
            </w:pPr>
            <w:r w:rsidRPr="000D6A1C">
              <w:rPr>
                <w:rFonts w:ascii="Times New Roman" w:hAnsi="Times New Roman" w:cs="Times New Roman"/>
                <w:snapToGrid w:val="0"/>
              </w:rPr>
              <w:t>11.Зачёт №3:</w:t>
            </w:r>
            <w:r w:rsidRPr="000D6A1C">
              <w:rPr>
                <w:rFonts w:ascii="Times New Roman" w:hAnsi="Times New Roman" w:cs="Times New Roman"/>
                <w:bCs/>
              </w:rPr>
              <w:t xml:space="preserve"> «Царство Растения»</w:t>
            </w:r>
            <w:r w:rsidRPr="000D6A1C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</w:tc>
        <w:tc>
          <w:tcPr>
            <w:tcW w:w="42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 xml:space="preserve">УКО и </w:t>
            </w:r>
            <w:proofErr w:type="gramStart"/>
            <w:r w:rsidRPr="000D6A1C">
              <w:rPr>
                <w:rFonts w:ascii="Times New Roman" w:hAnsi="Times New Roman"/>
              </w:rPr>
              <w:t>КЗ</w:t>
            </w:r>
            <w:proofErr w:type="gramEnd"/>
          </w:p>
        </w:tc>
        <w:tc>
          <w:tcPr>
            <w:tcW w:w="127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Корректировка знаний.</w:t>
            </w:r>
          </w:p>
        </w:tc>
        <w:tc>
          <w:tcPr>
            <w:tcW w:w="1134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Повторение терминов</w:t>
            </w:r>
          </w:p>
        </w:tc>
        <w:tc>
          <w:tcPr>
            <w:tcW w:w="2123" w:type="dxa"/>
            <w:gridSpan w:val="2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Научиться демонстрировать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знания, полученные при изучении тем; выделять</w:t>
            </w:r>
          </w:p>
          <w:p w:rsidR="00325F4A" w:rsidRPr="000D6A1C" w:rsidRDefault="00325F4A" w:rsidP="00F60340">
            <w:pPr>
              <w:pStyle w:val="a3"/>
              <w:rPr>
                <w:rFonts w:ascii="Times New Roman" w:eastAsia="Newton-Regular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>биологические объекты и процессы, происходящие с ними.</w:t>
            </w:r>
          </w:p>
        </w:tc>
        <w:tc>
          <w:tcPr>
            <w:tcW w:w="5379" w:type="dxa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Познавательные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Style w:val="22"/>
                <w:rFonts w:ascii="Times New Roman" w:eastAsia="Calibri" w:hAnsi="Times New Roman" w:cs="Times New Roman"/>
              </w:rPr>
              <w:t xml:space="preserve">работать с различными источниками информации и преобразовывать ее из одной формы в другую; </w:t>
            </w:r>
            <w:r w:rsidRPr="000D6A1C">
              <w:rPr>
                <w:rStyle w:val="FontStyle132"/>
              </w:rPr>
              <w:t>строить логическую цепь рассуждений</w:t>
            </w:r>
            <w:r w:rsidRPr="000D6A1C">
              <w:rPr>
                <w:rStyle w:val="22"/>
                <w:rFonts w:ascii="Times New Roman" w:eastAsia="Calibri" w:hAnsi="Times New Roman" w:cs="Times New Roman"/>
              </w:rPr>
              <w:t xml:space="preserve"> с  отработкой  навыков устанавливания </w:t>
            </w:r>
            <w:proofErr w:type="spellStart"/>
            <w:r w:rsidRPr="000D6A1C">
              <w:rPr>
                <w:rStyle w:val="22"/>
                <w:rFonts w:ascii="Times New Roman" w:eastAsia="Calibri" w:hAnsi="Times New Roman" w:cs="Times New Roman"/>
              </w:rPr>
              <w:t>причинно</w:t>
            </w:r>
            <w:proofErr w:type="spellEnd"/>
            <w:r w:rsidRPr="000D6A1C">
              <w:rPr>
                <w:rStyle w:val="22"/>
                <w:rFonts w:ascii="Times New Roman" w:eastAsia="Calibri" w:hAnsi="Times New Roman" w:cs="Times New Roman"/>
              </w:rPr>
              <w:t xml:space="preserve"> – следственных связей.</w:t>
            </w:r>
          </w:p>
          <w:p w:rsidR="00325F4A" w:rsidRPr="000D6A1C" w:rsidRDefault="00325F4A" w:rsidP="00F60340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0D6A1C">
              <w:rPr>
                <w:bCs/>
                <w:i/>
                <w:iCs/>
                <w:sz w:val="22"/>
                <w:szCs w:val="22"/>
                <w:u w:val="single"/>
              </w:rPr>
              <w:t xml:space="preserve">Регулятивные УУД: </w:t>
            </w:r>
            <w:r w:rsidRPr="000D6A1C">
              <w:rPr>
                <w:rStyle w:val="22"/>
                <w:sz w:val="22"/>
                <w:szCs w:val="22"/>
              </w:rPr>
              <w:t>организовывать выполнение заданий учителя согласно установленным правилам работы в кабинете. Развитие навыков самооценки и самоанализа.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hAnsi="Times New Roman" w:cs="Times New Roman"/>
                <w:bCs/>
                <w:iCs/>
              </w:rPr>
              <w:t>освоить технику не вмешательства при выполнении работы одноклассником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i/>
                <w:u w:val="single"/>
              </w:rPr>
              <w:t>Личностные</w:t>
            </w:r>
            <w:proofErr w:type="gramEnd"/>
            <w:r w:rsidRPr="000D6A1C">
              <w:rPr>
                <w:rFonts w:ascii="Times New Roman" w:hAnsi="Times New Roman" w:cs="Times New Roman"/>
                <w:i/>
                <w:u w:val="single"/>
              </w:rPr>
              <w:t xml:space="preserve"> УУД.</w:t>
            </w:r>
            <w:r w:rsidRPr="000D6A1C">
              <w:rPr>
                <w:rFonts w:ascii="Times New Roman" w:hAnsi="Times New Roman" w:cs="Times New Roman"/>
              </w:rPr>
              <w:t xml:space="preserve"> соблюдать дисциплину на уроке.</w:t>
            </w:r>
          </w:p>
        </w:tc>
        <w:tc>
          <w:tcPr>
            <w:tcW w:w="1702" w:type="dxa"/>
            <w:gridSpan w:val="2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Осознание важности приобретённых знаний, навыков и умений.</w:t>
            </w:r>
          </w:p>
        </w:tc>
        <w:tc>
          <w:tcPr>
            <w:tcW w:w="428" w:type="dxa"/>
            <w:vMerge w:val="restart"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 xml:space="preserve">2 </w:t>
            </w:r>
            <w:proofErr w:type="spellStart"/>
            <w:r w:rsidRPr="000D6A1C">
              <w:rPr>
                <w:rFonts w:ascii="Times New Roman" w:hAnsi="Times New Roman" w:cs="Times New Roman"/>
              </w:rPr>
              <w:t>неде</w:t>
            </w:r>
            <w:proofErr w:type="spellEnd"/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ля 05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 w:val="restart"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</w:p>
        </w:tc>
      </w:tr>
      <w:tr w:rsidR="00325F4A" w:rsidRPr="000D6A1C" w:rsidTr="00F60340">
        <w:trPr>
          <w:trHeight w:val="2303"/>
        </w:trPr>
        <w:tc>
          <w:tcPr>
            <w:tcW w:w="386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7" w:type="dxa"/>
            <w:gridSpan w:val="2"/>
            <w:vMerge/>
          </w:tcPr>
          <w:p w:rsidR="00325F4A" w:rsidRPr="000D6A1C" w:rsidRDefault="00325F4A" w:rsidP="00F60340">
            <w:pPr>
              <w:widowControl w:val="0"/>
              <w:spacing w:line="226" w:lineRule="exact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42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gridSpan w:val="2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5379" w:type="dxa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</w:p>
        </w:tc>
        <w:tc>
          <w:tcPr>
            <w:tcW w:w="1702" w:type="dxa"/>
            <w:gridSpan w:val="2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8" w:type="dxa"/>
            <w:vMerge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</w:p>
        </w:tc>
      </w:tr>
      <w:tr w:rsidR="00325F4A" w:rsidRPr="000D6A1C" w:rsidTr="00F60340">
        <w:trPr>
          <w:trHeight w:val="942"/>
        </w:trPr>
        <w:tc>
          <w:tcPr>
            <w:tcW w:w="386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>33</w:t>
            </w:r>
          </w:p>
        </w:tc>
        <w:tc>
          <w:tcPr>
            <w:tcW w:w="1697" w:type="dxa"/>
            <w:gridSpan w:val="2"/>
            <w:vMerge w:val="restart"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 xml:space="preserve">12. @ Многообразие растений, </w:t>
            </w:r>
            <w:r w:rsidRPr="000D6A1C">
              <w:rPr>
                <w:rFonts w:ascii="Times New Roman" w:hAnsi="Times New Roman" w:cs="Times New Roman"/>
              </w:rPr>
              <w:lastRenderedPageBreak/>
              <w:t>весенние явления в жизни растений</w:t>
            </w:r>
          </w:p>
        </w:tc>
        <w:tc>
          <w:tcPr>
            <w:tcW w:w="42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lastRenderedPageBreak/>
              <w:t>ЗУН</w:t>
            </w:r>
          </w:p>
        </w:tc>
        <w:tc>
          <w:tcPr>
            <w:tcW w:w="1279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t xml:space="preserve">Чем весенние изменения </w:t>
            </w:r>
            <w:r w:rsidRPr="000D6A1C">
              <w:rPr>
                <w:rFonts w:ascii="Times New Roman" w:hAnsi="Times New Roman"/>
              </w:rPr>
              <w:lastRenderedPageBreak/>
              <w:t xml:space="preserve">отличаются от </w:t>
            </w:r>
            <w:proofErr w:type="gramStart"/>
            <w:r w:rsidRPr="000D6A1C">
              <w:rPr>
                <w:rFonts w:ascii="Times New Roman" w:hAnsi="Times New Roman"/>
              </w:rPr>
              <w:t>осенних</w:t>
            </w:r>
            <w:proofErr w:type="gramEnd"/>
            <w:r w:rsidRPr="000D6A1C">
              <w:rPr>
                <w:rFonts w:ascii="Times New Roman" w:hAnsi="Times New Roman"/>
              </w:rPr>
              <w:t>?</w:t>
            </w:r>
          </w:p>
        </w:tc>
        <w:tc>
          <w:tcPr>
            <w:tcW w:w="1134" w:type="dxa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gridSpan w:val="2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Научиться демонстрировать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 xml:space="preserve">знания, полученные </w:t>
            </w:r>
            <w:r w:rsidRPr="000D6A1C">
              <w:rPr>
                <w:rFonts w:ascii="Times New Roman" w:eastAsia="Newton-Regular" w:hAnsi="Times New Roman" w:cs="Times New Roman"/>
              </w:rPr>
              <w:lastRenderedPageBreak/>
              <w:t>при изучении тем; выделять</w:t>
            </w:r>
          </w:p>
          <w:p w:rsidR="00325F4A" w:rsidRPr="000D6A1C" w:rsidRDefault="00325F4A" w:rsidP="00F60340">
            <w:pPr>
              <w:pStyle w:val="a3"/>
              <w:rPr>
                <w:rFonts w:ascii="Times New Roman" w:eastAsia="Newton-Regular" w:hAnsi="Times New Roman"/>
              </w:rPr>
            </w:pPr>
            <w:r w:rsidRPr="000D6A1C">
              <w:rPr>
                <w:rFonts w:ascii="Times New Roman" w:eastAsia="Newton-Regular" w:hAnsi="Times New Roman"/>
              </w:rPr>
              <w:t>биологические объекты и процессы, происходящие с ними.</w:t>
            </w:r>
          </w:p>
        </w:tc>
        <w:tc>
          <w:tcPr>
            <w:tcW w:w="5379" w:type="dxa"/>
            <w:vMerge w:val="restart"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lastRenderedPageBreak/>
              <w:t>Познавательные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eastAsia="Newton-Regular" w:hAnsi="Times New Roman" w:cs="Times New Roman"/>
              </w:rPr>
              <w:t>работать с различными источниками информации и преобразовывать ее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из одной формы в другую; давать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lastRenderedPageBreak/>
              <w:t>определения понятий; структурировать учебный материал; разделять текст на смысловые блоки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и составлять план параграфа.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Регулятивные</w:t>
            </w:r>
            <w:proofErr w:type="gramEnd"/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 УУД:</w:t>
            </w:r>
            <w:r w:rsidRPr="000D6A1C">
              <w:rPr>
                <w:rFonts w:ascii="Times New Roman" w:eastAsia="Newton-Regular" w:hAnsi="Times New Roman" w:cs="Times New Roman"/>
              </w:rPr>
              <w:t xml:space="preserve"> определять цель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урока и ставить задачи, необходимые для ее достижения;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планировать свою деятельность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и делать выводы по результатам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eastAsia="Newton-Regular" w:hAnsi="Times New Roman" w:cs="Times New Roman"/>
              </w:rPr>
              <w:t>выполненной работы.</w:t>
            </w: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 </w:t>
            </w:r>
          </w:p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0D6A1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УУД:</w:t>
            </w:r>
            <w:r w:rsidRPr="000D6A1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D6A1C">
              <w:rPr>
                <w:rFonts w:ascii="Times New Roman" w:hAnsi="Times New Roman" w:cs="Times New Roman"/>
              </w:rPr>
              <w:t>Вступать в диалог, участвовать в коллективном обсуждении</w:t>
            </w:r>
            <w:r w:rsidRPr="000D6A1C">
              <w:rPr>
                <w:rFonts w:ascii="Times New Roman" w:eastAsia="Newton-Regular" w:hAnsi="Times New Roman" w:cs="Times New Roman"/>
              </w:rPr>
              <w:t>;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proofErr w:type="gramStart"/>
            <w:r w:rsidRPr="000D6A1C">
              <w:rPr>
                <w:rFonts w:ascii="Times New Roman" w:hAnsi="Times New Roman" w:cs="Times New Roman"/>
                <w:i/>
                <w:u w:val="single"/>
              </w:rPr>
              <w:t>Личностные</w:t>
            </w:r>
            <w:proofErr w:type="gramEnd"/>
            <w:r w:rsidRPr="000D6A1C">
              <w:rPr>
                <w:rFonts w:ascii="Times New Roman" w:hAnsi="Times New Roman" w:cs="Times New Roman"/>
                <w:i/>
                <w:u w:val="single"/>
              </w:rPr>
              <w:t xml:space="preserve"> УУД.</w:t>
            </w:r>
            <w:r w:rsidRPr="000D6A1C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  <w:tc>
          <w:tcPr>
            <w:tcW w:w="1702" w:type="dxa"/>
            <w:gridSpan w:val="2"/>
            <w:vMerge w:val="restart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lastRenderedPageBreak/>
              <w:t xml:space="preserve">Осознание важности приобретённых </w:t>
            </w:r>
            <w:r w:rsidRPr="000D6A1C">
              <w:rPr>
                <w:rFonts w:ascii="Times New Roman" w:hAnsi="Times New Roman"/>
              </w:rPr>
              <w:lastRenderedPageBreak/>
              <w:t>знаний, навыков и умений.</w:t>
            </w:r>
          </w:p>
        </w:tc>
        <w:tc>
          <w:tcPr>
            <w:tcW w:w="428" w:type="dxa"/>
            <w:vMerge w:val="restart"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lastRenderedPageBreak/>
              <w:t xml:space="preserve">3 </w:t>
            </w:r>
            <w:proofErr w:type="spellStart"/>
            <w:r w:rsidRPr="000D6A1C">
              <w:rPr>
                <w:rFonts w:ascii="Times New Roman" w:hAnsi="Times New Roman" w:cs="Times New Roman"/>
              </w:rPr>
              <w:t>нед</w:t>
            </w:r>
            <w:r w:rsidRPr="000D6A1C">
              <w:rPr>
                <w:rFonts w:ascii="Times New Roman" w:hAnsi="Times New Roman" w:cs="Times New Roman"/>
              </w:rPr>
              <w:lastRenderedPageBreak/>
              <w:t>е</w:t>
            </w:r>
            <w:proofErr w:type="spellEnd"/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ля 05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 w:val="restart"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</w:p>
        </w:tc>
      </w:tr>
      <w:tr w:rsidR="00325F4A" w:rsidRPr="000D6A1C" w:rsidTr="00F60340">
        <w:trPr>
          <w:trHeight w:val="1146"/>
        </w:trPr>
        <w:tc>
          <w:tcPr>
            <w:tcW w:w="386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7" w:type="dxa"/>
            <w:gridSpan w:val="2"/>
            <w:vMerge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9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gridSpan w:val="2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5379" w:type="dxa"/>
            <w:vMerge/>
          </w:tcPr>
          <w:p w:rsidR="00325F4A" w:rsidRPr="000D6A1C" w:rsidRDefault="00325F4A" w:rsidP="00F603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</w:p>
        </w:tc>
        <w:tc>
          <w:tcPr>
            <w:tcW w:w="1702" w:type="dxa"/>
            <w:gridSpan w:val="2"/>
            <w:vMerge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8" w:type="dxa"/>
            <w:vMerge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  <w:vMerge/>
          </w:tcPr>
          <w:p w:rsidR="00325F4A" w:rsidRPr="000D6A1C" w:rsidRDefault="00325F4A" w:rsidP="00F60340">
            <w:pPr>
              <w:pStyle w:val="a3"/>
              <w:ind w:left="-108"/>
              <w:rPr>
                <w:rFonts w:ascii="Times New Roman" w:hAnsi="Times New Roman"/>
              </w:rPr>
            </w:pPr>
          </w:p>
        </w:tc>
      </w:tr>
      <w:tr w:rsidR="00325F4A" w:rsidRPr="000D6A1C" w:rsidTr="00F60340">
        <w:tc>
          <w:tcPr>
            <w:tcW w:w="386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  <w:r w:rsidRPr="000D6A1C">
              <w:rPr>
                <w:rFonts w:ascii="Times New Roman" w:hAnsi="Times New Roman"/>
              </w:rPr>
              <w:lastRenderedPageBreak/>
              <w:t>34</w:t>
            </w:r>
          </w:p>
        </w:tc>
        <w:tc>
          <w:tcPr>
            <w:tcW w:w="1697" w:type="dxa"/>
            <w:gridSpan w:val="2"/>
          </w:tcPr>
          <w:p w:rsidR="00325F4A" w:rsidRPr="000D6A1C" w:rsidRDefault="00325F4A" w:rsidP="00F60340">
            <w:pPr>
              <w:spacing w:line="226" w:lineRule="exact"/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Резерв</w:t>
            </w:r>
          </w:p>
        </w:tc>
        <w:tc>
          <w:tcPr>
            <w:tcW w:w="429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9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3" w:type="dxa"/>
            <w:gridSpan w:val="2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379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702" w:type="dxa"/>
            <w:gridSpan w:val="2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8" w:type="dxa"/>
          </w:tcPr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 xml:space="preserve">4 </w:t>
            </w:r>
            <w:proofErr w:type="spellStart"/>
            <w:r w:rsidRPr="000D6A1C">
              <w:rPr>
                <w:rFonts w:ascii="Times New Roman" w:hAnsi="Times New Roman" w:cs="Times New Roman"/>
              </w:rPr>
              <w:t>неде</w:t>
            </w:r>
            <w:proofErr w:type="spellEnd"/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  <w:r w:rsidRPr="000D6A1C">
              <w:rPr>
                <w:rFonts w:ascii="Times New Roman" w:hAnsi="Times New Roman" w:cs="Times New Roman"/>
              </w:rPr>
              <w:t>ля 05</w:t>
            </w:r>
          </w:p>
          <w:p w:rsidR="00325F4A" w:rsidRPr="000D6A1C" w:rsidRDefault="00325F4A" w:rsidP="00F603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74" w:type="dxa"/>
          </w:tcPr>
          <w:p w:rsidR="00325F4A" w:rsidRPr="000D6A1C" w:rsidRDefault="00325F4A" w:rsidP="00F60340">
            <w:pPr>
              <w:pStyle w:val="a3"/>
              <w:rPr>
                <w:rFonts w:ascii="Times New Roman" w:hAnsi="Times New Roman"/>
              </w:rPr>
            </w:pPr>
          </w:p>
        </w:tc>
      </w:tr>
    </w:tbl>
    <w:p w:rsidR="00325F4A" w:rsidRPr="000D6A1C" w:rsidRDefault="00325F4A" w:rsidP="00325F4A">
      <w:pPr>
        <w:pStyle w:val="a3"/>
        <w:rPr>
          <w:rFonts w:ascii="Times New Roman" w:hAnsi="Times New Roman"/>
          <w:b/>
          <w:sz w:val="24"/>
          <w:szCs w:val="24"/>
        </w:rPr>
      </w:pPr>
    </w:p>
    <w:p w:rsidR="00325F4A" w:rsidRPr="000D6A1C" w:rsidRDefault="00325F4A" w:rsidP="00325F4A">
      <w:pPr>
        <w:pStyle w:val="a3"/>
        <w:rPr>
          <w:rFonts w:ascii="Times New Roman" w:hAnsi="Times New Roman"/>
          <w:b/>
          <w:sz w:val="24"/>
          <w:szCs w:val="24"/>
        </w:rPr>
      </w:pPr>
    </w:p>
    <w:p w:rsidR="00325F4A" w:rsidRPr="000D6A1C" w:rsidRDefault="00325F4A" w:rsidP="00325F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u w:val="single"/>
        </w:rPr>
      </w:pPr>
      <w:r w:rsidRPr="000D6A1C">
        <w:rPr>
          <w:rFonts w:ascii="Times New Roman" w:hAnsi="Times New Roman" w:cs="Times New Roman"/>
          <w:u w:val="single"/>
        </w:rPr>
        <w:t xml:space="preserve">Программа предусматривает следующие условные обозначения: </w:t>
      </w:r>
    </w:p>
    <w:p w:rsidR="00325F4A" w:rsidRPr="000D6A1C" w:rsidRDefault="00325F4A" w:rsidP="00325F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D6A1C">
        <w:rPr>
          <w:rFonts w:ascii="Times New Roman" w:hAnsi="Times New Roman" w:cs="Times New Roman"/>
        </w:rPr>
        <w:t xml:space="preserve">Пр. раб – практическая работа, </w:t>
      </w:r>
    </w:p>
    <w:p w:rsidR="00325F4A" w:rsidRPr="000D6A1C" w:rsidRDefault="00325F4A" w:rsidP="00325F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D6A1C">
        <w:rPr>
          <w:rFonts w:ascii="Times New Roman" w:hAnsi="Times New Roman" w:cs="Times New Roman"/>
        </w:rPr>
        <w:t xml:space="preserve">Лаб. раб – лабораторная работа, </w:t>
      </w:r>
    </w:p>
    <w:p w:rsidR="00325F4A" w:rsidRPr="000D6A1C" w:rsidRDefault="00325F4A" w:rsidP="00325F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</w:rPr>
      </w:pPr>
      <w:proofErr w:type="spellStart"/>
      <w:r w:rsidRPr="000D6A1C">
        <w:rPr>
          <w:rFonts w:ascii="Times New Roman" w:hAnsi="Times New Roman" w:cs="Times New Roman"/>
          <w:bCs/>
          <w:iCs/>
        </w:rPr>
        <w:t>Самост</w:t>
      </w:r>
      <w:proofErr w:type="spellEnd"/>
      <w:r w:rsidRPr="000D6A1C">
        <w:rPr>
          <w:rFonts w:ascii="Times New Roman" w:hAnsi="Times New Roman" w:cs="Times New Roman"/>
          <w:bCs/>
          <w:iCs/>
        </w:rPr>
        <w:t>. раб – самостоятельная работа.</w:t>
      </w:r>
    </w:p>
    <w:p w:rsidR="00325F4A" w:rsidRPr="000D6A1C" w:rsidRDefault="00325F4A" w:rsidP="00325F4A">
      <w:pPr>
        <w:spacing w:after="0" w:line="240" w:lineRule="auto"/>
        <w:ind w:firstLine="709"/>
        <w:rPr>
          <w:rFonts w:ascii="Times New Roman" w:hAnsi="Times New Roman" w:cs="Times New Roman"/>
          <w:u w:val="single"/>
        </w:rPr>
      </w:pPr>
      <w:r w:rsidRPr="000D6A1C">
        <w:rPr>
          <w:rFonts w:ascii="Times New Roman" w:hAnsi="Times New Roman" w:cs="Times New Roman"/>
          <w:u w:val="single"/>
        </w:rPr>
        <w:t xml:space="preserve">в графе «Тип урока» </w:t>
      </w:r>
    </w:p>
    <w:p w:rsidR="00325F4A" w:rsidRPr="000D6A1C" w:rsidRDefault="00325F4A" w:rsidP="00325F4A">
      <w:pPr>
        <w:spacing w:after="0" w:line="240" w:lineRule="auto"/>
        <w:ind w:firstLine="709"/>
        <w:rPr>
          <w:rFonts w:ascii="Times New Roman" w:hAnsi="Times New Roman" w:cs="Times New Roman"/>
        </w:rPr>
      </w:pPr>
      <w:proofErr w:type="gramStart"/>
      <w:r w:rsidRPr="000D6A1C">
        <w:rPr>
          <w:rFonts w:ascii="Times New Roman" w:hAnsi="Times New Roman" w:cs="Times New Roman"/>
        </w:rPr>
        <w:t>К</w:t>
      </w:r>
      <w:proofErr w:type="gramEnd"/>
      <w:r w:rsidRPr="000D6A1C">
        <w:rPr>
          <w:rFonts w:ascii="Times New Roman" w:hAnsi="Times New Roman" w:cs="Times New Roman"/>
        </w:rPr>
        <w:t xml:space="preserve"> – комбинированный урок;</w:t>
      </w:r>
    </w:p>
    <w:p w:rsidR="00325F4A" w:rsidRPr="000D6A1C" w:rsidRDefault="00325F4A" w:rsidP="00325F4A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0D6A1C">
        <w:rPr>
          <w:rFonts w:ascii="Times New Roman" w:hAnsi="Times New Roman" w:cs="Times New Roman"/>
        </w:rPr>
        <w:t>УЗЗ – урок закрепления знаний;</w:t>
      </w:r>
    </w:p>
    <w:p w:rsidR="00325F4A" w:rsidRPr="000D6A1C" w:rsidRDefault="00325F4A" w:rsidP="00325F4A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0D6A1C">
        <w:rPr>
          <w:rFonts w:ascii="Times New Roman" w:hAnsi="Times New Roman" w:cs="Times New Roman"/>
        </w:rPr>
        <w:t>УО и СЗ – урок обобщения и систематизации знаний;</w:t>
      </w:r>
    </w:p>
    <w:p w:rsidR="00325F4A" w:rsidRPr="000D6A1C" w:rsidRDefault="00325F4A" w:rsidP="00325F4A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0D6A1C">
        <w:rPr>
          <w:rFonts w:ascii="Times New Roman" w:hAnsi="Times New Roman" w:cs="Times New Roman"/>
        </w:rPr>
        <w:t>ЗУН – урок комплексного применения ЗУН учащихся;</w:t>
      </w:r>
    </w:p>
    <w:p w:rsidR="00325F4A" w:rsidRPr="000D6A1C" w:rsidRDefault="00325F4A" w:rsidP="00325F4A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0D6A1C">
        <w:rPr>
          <w:rFonts w:ascii="Times New Roman" w:hAnsi="Times New Roman" w:cs="Times New Roman"/>
        </w:rPr>
        <w:t xml:space="preserve">УКО и </w:t>
      </w:r>
      <w:proofErr w:type="gramStart"/>
      <w:r w:rsidRPr="000D6A1C">
        <w:rPr>
          <w:rFonts w:ascii="Times New Roman" w:hAnsi="Times New Roman" w:cs="Times New Roman"/>
        </w:rPr>
        <w:t>КЗ</w:t>
      </w:r>
      <w:proofErr w:type="gramEnd"/>
      <w:r w:rsidRPr="000D6A1C">
        <w:rPr>
          <w:rFonts w:ascii="Times New Roman" w:hAnsi="Times New Roman" w:cs="Times New Roman"/>
        </w:rPr>
        <w:t xml:space="preserve"> – урок контроля, оценки и коррекции знаний учащихся;</w:t>
      </w:r>
    </w:p>
    <w:p w:rsidR="00325F4A" w:rsidRPr="000D6A1C" w:rsidRDefault="00325F4A" w:rsidP="00325F4A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0D6A1C">
        <w:rPr>
          <w:rFonts w:ascii="Times New Roman" w:hAnsi="Times New Roman" w:cs="Times New Roman"/>
        </w:rPr>
        <w:t>УИ и ПЗЗ – урок изучения и первичного закрепления знаний;</w:t>
      </w:r>
    </w:p>
    <w:p w:rsidR="00325F4A" w:rsidRPr="000D6A1C" w:rsidRDefault="00325F4A" w:rsidP="00325F4A">
      <w:pPr>
        <w:pStyle w:val="a3"/>
        <w:rPr>
          <w:rFonts w:ascii="Times New Roman" w:hAnsi="Times New Roman"/>
          <w:b/>
          <w:sz w:val="24"/>
          <w:szCs w:val="24"/>
        </w:rPr>
      </w:pPr>
    </w:p>
    <w:p w:rsidR="00325F4A" w:rsidRPr="000D6A1C" w:rsidRDefault="00325F4A" w:rsidP="00325F4A">
      <w:pPr>
        <w:pStyle w:val="a3"/>
        <w:rPr>
          <w:rFonts w:ascii="Times New Roman" w:hAnsi="Times New Roman"/>
          <w:b/>
          <w:sz w:val="24"/>
          <w:szCs w:val="24"/>
        </w:rPr>
      </w:pPr>
    </w:p>
    <w:p w:rsidR="00325F4A" w:rsidRPr="000D6A1C" w:rsidRDefault="00325F4A" w:rsidP="00325F4A">
      <w:pPr>
        <w:rPr>
          <w:rFonts w:ascii="Times New Roman" w:hAnsi="Times New Roman" w:cs="Times New Roman"/>
        </w:rPr>
      </w:pPr>
    </w:p>
    <w:p w:rsidR="00325F4A" w:rsidRDefault="00325F4A"/>
    <w:sectPr w:rsidR="00325F4A" w:rsidSect="00325F4A">
      <w:pgSz w:w="16838" w:h="11906" w:orient="landscape"/>
      <w:pgMar w:top="851" w:right="1134" w:bottom="85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1116"/>
        </w:tabs>
        <w:ind w:left="1116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476"/>
        </w:tabs>
        <w:ind w:left="147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36"/>
        </w:tabs>
        <w:ind w:left="183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96"/>
        </w:tabs>
        <w:ind w:left="219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56"/>
        </w:tabs>
        <w:ind w:left="255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916"/>
        </w:tabs>
        <w:ind w:left="291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76"/>
        </w:tabs>
        <w:ind w:left="327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636"/>
        </w:tabs>
        <w:ind w:left="363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96"/>
        </w:tabs>
        <w:ind w:left="3996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77"/>
        </w:tabs>
        <w:ind w:left="13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37"/>
        </w:tabs>
        <w:ind w:left="17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97"/>
        </w:tabs>
        <w:ind w:left="20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57"/>
        </w:tabs>
        <w:ind w:left="24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17"/>
        </w:tabs>
        <w:ind w:left="28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37"/>
        </w:tabs>
        <w:ind w:left="35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97"/>
        </w:tabs>
        <w:ind w:left="3897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80"/>
        </w:tabs>
        <w:ind w:left="13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40"/>
        </w:tabs>
        <w:ind w:left="17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00"/>
        </w:tabs>
        <w:ind w:left="21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60"/>
        </w:tabs>
        <w:ind w:left="24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20"/>
        </w:tabs>
        <w:ind w:left="28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40"/>
        </w:tabs>
        <w:ind w:left="35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00"/>
        </w:tabs>
        <w:ind w:left="3900" w:hanging="360"/>
      </w:pPr>
      <w:rPr>
        <w:rFonts w:ascii="OpenSymbol" w:hAnsi="Open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77"/>
        </w:tabs>
        <w:ind w:left="13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37"/>
        </w:tabs>
        <w:ind w:left="17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97"/>
        </w:tabs>
        <w:ind w:left="20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57"/>
        </w:tabs>
        <w:ind w:left="24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17"/>
        </w:tabs>
        <w:ind w:left="28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37"/>
        </w:tabs>
        <w:ind w:left="35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97"/>
        </w:tabs>
        <w:ind w:left="3897" w:hanging="360"/>
      </w:pPr>
      <w:rPr>
        <w:rFonts w:ascii="OpenSymbol" w:hAnsi="OpenSymbol" w:cs="OpenSymbol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>
    <w:nsid w:val="0000000A"/>
    <w:multiLevelType w:val="multilevel"/>
    <w:tmpl w:val="0000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F37BA"/>
    <w:rsid w:val="00072534"/>
    <w:rsid w:val="00325F4A"/>
    <w:rsid w:val="004656D6"/>
    <w:rsid w:val="00473C42"/>
    <w:rsid w:val="004A1AF4"/>
    <w:rsid w:val="007551B0"/>
    <w:rsid w:val="00792C97"/>
    <w:rsid w:val="008D035B"/>
    <w:rsid w:val="008F37BA"/>
    <w:rsid w:val="009F14B3"/>
    <w:rsid w:val="00BA47B9"/>
    <w:rsid w:val="00CC2910"/>
    <w:rsid w:val="00E21CCE"/>
    <w:rsid w:val="00E82390"/>
    <w:rsid w:val="00E9422E"/>
    <w:rsid w:val="00F01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2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431044b0447043d044b0439char1">
    <w:name w:val="dash041e_0431_044b_0447_043d_044b_0439__char1"/>
    <w:rsid w:val="008F37BA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8F37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No Spacing"/>
    <w:uiPriority w:val="1"/>
    <w:qFormat/>
    <w:rsid w:val="008F37BA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325F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Название Знак"/>
    <w:basedOn w:val="a0"/>
    <w:link w:val="a6"/>
    <w:rsid w:val="00325F4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6">
    <w:name w:val="Title"/>
    <w:basedOn w:val="a"/>
    <w:next w:val="a"/>
    <w:link w:val="a5"/>
    <w:qFormat/>
    <w:rsid w:val="00325F4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1">
    <w:name w:val="Название Знак1"/>
    <w:basedOn w:val="a0"/>
    <w:uiPriority w:val="10"/>
    <w:rsid w:val="00325F4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ижний колонтитул Знак"/>
    <w:basedOn w:val="a0"/>
    <w:link w:val="a8"/>
    <w:uiPriority w:val="99"/>
    <w:rsid w:val="00325F4A"/>
    <w:rPr>
      <w:rFonts w:ascii="Calibri" w:eastAsia="Times New Roman" w:hAnsi="Calibri" w:cs="Times New Roman"/>
    </w:rPr>
  </w:style>
  <w:style w:type="paragraph" w:styleId="a8">
    <w:name w:val="footer"/>
    <w:basedOn w:val="a"/>
    <w:link w:val="a7"/>
    <w:uiPriority w:val="99"/>
    <w:unhideWhenUsed/>
    <w:rsid w:val="00325F4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Нижний колонтитул Знак1"/>
    <w:basedOn w:val="a0"/>
    <w:uiPriority w:val="99"/>
    <w:semiHidden/>
    <w:rsid w:val="00325F4A"/>
  </w:style>
  <w:style w:type="character" w:customStyle="1" w:styleId="2">
    <w:name w:val="Основной текст с отступом 2 Знак"/>
    <w:basedOn w:val="a0"/>
    <w:link w:val="20"/>
    <w:uiPriority w:val="99"/>
    <w:rsid w:val="00325F4A"/>
    <w:rPr>
      <w:rFonts w:ascii="Times New Roman" w:hAnsi="Times New Roman"/>
      <w:sz w:val="24"/>
    </w:rPr>
  </w:style>
  <w:style w:type="paragraph" w:styleId="20">
    <w:name w:val="Body Text Indent 2"/>
    <w:basedOn w:val="a"/>
    <w:link w:val="2"/>
    <w:uiPriority w:val="99"/>
    <w:rsid w:val="00325F4A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1">
    <w:name w:val="Основной текст с отступом 2 Знак1"/>
    <w:basedOn w:val="a0"/>
    <w:uiPriority w:val="99"/>
    <w:semiHidden/>
    <w:rsid w:val="00325F4A"/>
  </w:style>
  <w:style w:type="character" w:customStyle="1" w:styleId="a9">
    <w:name w:val="Текст выноски Знак"/>
    <w:basedOn w:val="a0"/>
    <w:link w:val="aa"/>
    <w:uiPriority w:val="99"/>
    <w:semiHidden/>
    <w:rsid w:val="00325F4A"/>
    <w:rPr>
      <w:rFonts w:ascii="Tahoma" w:eastAsia="Times New Roman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325F4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325F4A"/>
    <w:rPr>
      <w:rFonts w:ascii="Tahoma" w:hAnsi="Tahoma" w:cs="Tahoma"/>
      <w:sz w:val="16"/>
      <w:szCs w:val="16"/>
    </w:rPr>
  </w:style>
  <w:style w:type="character" w:customStyle="1" w:styleId="ab">
    <w:name w:val="Основной текст + Курсив"/>
    <w:rsid w:val="00325F4A"/>
    <w:rPr>
      <w:rFonts w:eastAsia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22">
    <w:name w:val="Основной текст2"/>
    <w:rsid w:val="00325F4A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FontStyle132">
    <w:name w:val="Font Style132"/>
    <w:basedOn w:val="a0"/>
    <w:rsid w:val="00325F4A"/>
    <w:rPr>
      <w:rFonts w:ascii="Times New Roman" w:hAnsi="Times New Roman" w:cs="Times New Roman"/>
      <w:sz w:val="22"/>
      <w:szCs w:val="22"/>
    </w:rPr>
  </w:style>
  <w:style w:type="character" w:customStyle="1" w:styleId="WW8Num3z0">
    <w:name w:val="WW8Num3z0"/>
    <w:rsid w:val="00325F4A"/>
    <w:rPr>
      <w:rFonts w:ascii="Symbol" w:hAnsi="Symbol" w:cs="OpenSymbol"/>
    </w:rPr>
  </w:style>
  <w:style w:type="character" w:customStyle="1" w:styleId="ac">
    <w:name w:val="Основной текст + Полужирный"/>
    <w:rsid w:val="00325F4A"/>
    <w:rPr>
      <w:rFonts w:eastAsia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paragraph" w:customStyle="1" w:styleId="4">
    <w:name w:val="Основной текст4"/>
    <w:basedOn w:val="a"/>
    <w:rsid w:val="00325F4A"/>
    <w:pPr>
      <w:widowControl w:val="0"/>
      <w:shd w:val="clear" w:color="auto" w:fill="FFFFFF"/>
      <w:suppressAutoHyphens/>
      <w:spacing w:before="300" w:after="0" w:line="269" w:lineRule="exact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8201</Words>
  <Characters>46748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Валентиновна Семенова</dc:creator>
  <cp:keywords/>
  <dc:description/>
  <cp:lastModifiedBy>Татьяна Витальевна</cp:lastModifiedBy>
  <cp:revision>21</cp:revision>
  <cp:lastPrinted>2020-02-04T11:40:00Z</cp:lastPrinted>
  <dcterms:created xsi:type="dcterms:W3CDTF">2005-07-12T18:41:00Z</dcterms:created>
  <dcterms:modified xsi:type="dcterms:W3CDTF">2020-06-05T08:37:00Z</dcterms:modified>
</cp:coreProperties>
</file>